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C96" w:rsidRPr="00E33FEA" w:rsidRDefault="00151C96">
      <w:pPr>
        <w:pStyle w:val="Heading2"/>
        <w:jc w:val="right"/>
        <w:rPr>
          <w:rFonts w:ascii="Times New Roman" w:hAnsi="Times New Roman" w:cs="Times New Roman"/>
          <w:bCs w:val="0"/>
          <w:sz w:val="21"/>
          <w:szCs w:val="21"/>
        </w:rPr>
      </w:pPr>
      <w:r w:rsidRPr="00E33FEA">
        <w:rPr>
          <w:rFonts w:ascii="Times New Roman" w:hAnsi="Times New Roman" w:cs="Times New Roman"/>
          <w:bCs w:val="0"/>
          <w:i w:val="0"/>
          <w:sz w:val="21"/>
          <w:szCs w:val="21"/>
        </w:rPr>
        <w:t>Załącznik nr 3 do SWZ</w:t>
      </w:r>
    </w:p>
    <w:p w:rsidR="00151C96" w:rsidRPr="00E33FEA" w:rsidRDefault="00151C96">
      <w:pPr>
        <w:rPr>
          <w:b/>
          <w:i/>
          <w:sz w:val="21"/>
          <w:szCs w:val="21"/>
        </w:rPr>
      </w:pPr>
    </w:p>
    <w:p w:rsidR="00151C96" w:rsidRPr="00885576" w:rsidRDefault="00151C96">
      <w:pPr>
        <w:pStyle w:val="Header"/>
        <w:rPr>
          <w:b/>
          <w:i/>
          <w:iCs/>
          <w:sz w:val="22"/>
          <w:szCs w:val="22"/>
        </w:rPr>
      </w:pPr>
    </w:p>
    <w:p w:rsidR="00151C96" w:rsidRPr="00E33FEA" w:rsidRDefault="00151C96">
      <w:pPr>
        <w:spacing w:after="120" w:line="360" w:lineRule="auto"/>
        <w:jc w:val="center"/>
        <w:rPr>
          <w:sz w:val="21"/>
          <w:szCs w:val="21"/>
        </w:rPr>
      </w:pPr>
      <w:r w:rsidRPr="00E33FEA">
        <w:rPr>
          <w:b/>
          <w:sz w:val="21"/>
          <w:szCs w:val="21"/>
          <w:u w:val="single"/>
        </w:rPr>
        <w:t>Oświadczenia Wykonawcy/Wykonawcy wspólnie ubiegającego się o udzielenie zamówienia</w:t>
      </w:r>
    </w:p>
    <w:p w:rsidR="00151C96" w:rsidRPr="00E33FEA" w:rsidRDefault="00151C96">
      <w:pPr>
        <w:spacing w:after="120" w:line="360" w:lineRule="auto"/>
        <w:jc w:val="center"/>
        <w:rPr>
          <w:sz w:val="21"/>
          <w:szCs w:val="21"/>
        </w:rPr>
      </w:pPr>
      <w:r w:rsidRPr="00E33FEA">
        <w:rPr>
          <w:b/>
          <w:sz w:val="21"/>
          <w:szCs w:val="21"/>
        </w:rPr>
        <w:t xml:space="preserve">UWZGLĘDNIAJĄCE PRZESŁANKI WYKLUCZENIA Z ART. 7 UST. 1 USTAWY </w:t>
      </w:r>
      <w:r w:rsidRPr="00E33FEA">
        <w:rPr>
          <w:b/>
          <w:sz w:val="21"/>
          <w:szCs w:val="21"/>
        </w:rPr>
        <w:br/>
      </w:r>
      <w:r w:rsidRPr="00E33FEA">
        <w:rPr>
          <w:b/>
          <w:caps/>
          <w:sz w:val="21"/>
          <w:szCs w:val="21"/>
        </w:rPr>
        <w:t>o szczególnych rozwiązaniach w zakresie przeciwdziałania wspieraniu agresji na Ukrainę oraz służących ochronie bezpieczeństwa narodowego</w:t>
      </w:r>
    </w:p>
    <w:p w:rsidR="00151C96" w:rsidRPr="00E33FEA" w:rsidRDefault="00151C96">
      <w:pPr>
        <w:spacing w:line="360" w:lineRule="auto"/>
        <w:jc w:val="center"/>
        <w:rPr>
          <w:sz w:val="21"/>
          <w:szCs w:val="21"/>
        </w:rPr>
      </w:pPr>
      <w:r w:rsidRPr="00E33FEA">
        <w:rPr>
          <w:b/>
          <w:sz w:val="21"/>
          <w:szCs w:val="21"/>
        </w:rPr>
        <w:t xml:space="preserve">składane na podstawie art. 125 ust. 1 ustawy Pzp </w:t>
      </w:r>
    </w:p>
    <w:p w:rsidR="00151C96" w:rsidRPr="00885576" w:rsidRDefault="00151C96">
      <w:pPr>
        <w:spacing w:line="360" w:lineRule="auto"/>
        <w:jc w:val="both"/>
        <w:rPr>
          <w:b/>
          <w:sz w:val="22"/>
          <w:szCs w:val="22"/>
        </w:rPr>
      </w:pPr>
    </w:p>
    <w:p w:rsidR="00151C96" w:rsidRPr="00885576" w:rsidRDefault="00151C96">
      <w:pPr>
        <w:pStyle w:val="Zwykytekst2"/>
        <w:jc w:val="center"/>
        <w:rPr>
          <w:rFonts w:ascii="Times New Roman" w:hAnsi="Times New Roman" w:cs="Times New Roman"/>
          <w:sz w:val="22"/>
          <w:szCs w:val="22"/>
        </w:rPr>
      </w:pPr>
      <w:r w:rsidRPr="00885576">
        <w:rPr>
          <w:rFonts w:ascii="Times New Roman" w:hAnsi="Times New Roman" w:cs="Times New Roman"/>
          <w:sz w:val="22"/>
          <w:szCs w:val="22"/>
        </w:rPr>
        <w:t>……</w:t>
      </w:r>
      <w:r w:rsidRPr="00885576">
        <w:rPr>
          <w:rFonts w:ascii="Times New Roman" w:eastAsia="MS Mincho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</w:t>
      </w:r>
    </w:p>
    <w:p w:rsidR="00151C96" w:rsidRPr="00E94196" w:rsidRDefault="00151C96">
      <w:pPr>
        <w:pStyle w:val="Zwykytekst2"/>
        <w:jc w:val="center"/>
        <w:rPr>
          <w:rFonts w:ascii="Times New Roman" w:eastAsia="MS Mincho" w:hAnsi="Times New Roman" w:cs="Times New Roman"/>
          <w:i/>
          <w:sz w:val="24"/>
          <w:szCs w:val="24"/>
          <w:vertAlign w:val="superscript"/>
        </w:rPr>
      </w:pPr>
      <w:r w:rsidRPr="00E94196">
        <w:rPr>
          <w:rFonts w:ascii="Times New Roman" w:eastAsia="MS Mincho" w:hAnsi="Times New Roman" w:cs="Times New Roman"/>
          <w:i/>
          <w:sz w:val="24"/>
          <w:szCs w:val="24"/>
          <w:vertAlign w:val="superscript"/>
        </w:rPr>
        <w:t>(nazwa wykonawcy)</w:t>
      </w:r>
    </w:p>
    <w:p w:rsidR="00151C96" w:rsidRPr="00885576" w:rsidRDefault="00151C96" w:rsidP="00D925AF">
      <w:pPr>
        <w:pStyle w:val="Zwykytekst2"/>
        <w:spacing w:before="240"/>
        <w:jc w:val="center"/>
        <w:rPr>
          <w:rFonts w:ascii="Times New Roman" w:hAnsi="Times New Roman" w:cs="Times New Roman"/>
          <w:sz w:val="22"/>
          <w:szCs w:val="22"/>
        </w:rPr>
      </w:pPr>
      <w:r w:rsidRPr="00885576">
        <w:rPr>
          <w:rFonts w:ascii="Times New Roman" w:eastAsia="MS Mincho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151C96" w:rsidRPr="00E94196" w:rsidRDefault="00151C96">
      <w:pPr>
        <w:pStyle w:val="Zwykytekst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94196">
        <w:rPr>
          <w:rFonts w:ascii="Times New Roman" w:eastAsia="MS Mincho" w:hAnsi="Times New Roman" w:cs="Times New Roman"/>
          <w:i/>
          <w:sz w:val="24"/>
          <w:szCs w:val="24"/>
          <w:vertAlign w:val="superscript"/>
        </w:rPr>
        <w:t>(adres wykonawcy)</w:t>
      </w:r>
    </w:p>
    <w:p w:rsidR="00151C96" w:rsidRPr="00885576" w:rsidRDefault="00151C96" w:rsidP="00D925AF">
      <w:pPr>
        <w:pStyle w:val="Zwykytekst2"/>
        <w:spacing w:before="240"/>
        <w:jc w:val="center"/>
        <w:rPr>
          <w:rFonts w:ascii="Times New Roman" w:hAnsi="Times New Roman" w:cs="Times New Roman"/>
          <w:sz w:val="22"/>
          <w:szCs w:val="22"/>
        </w:rPr>
      </w:pPr>
      <w:r w:rsidRPr="00885576">
        <w:rPr>
          <w:rFonts w:ascii="Times New Roman" w:eastAsia="MS Mincho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:rsidR="00151C96" w:rsidRPr="00E94196" w:rsidRDefault="00151C96">
      <w:pPr>
        <w:pStyle w:val="Zwykytekst2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94196">
        <w:rPr>
          <w:rFonts w:ascii="Times New Roman" w:eastAsia="MS Mincho" w:hAnsi="Times New Roman" w:cs="Times New Roman"/>
          <w:i/>
          <w:sz w:val="24"/>
          <w:szCs w:val="24"/>
          <w:vertAlign w:val="superscript"/>
        </w:rPr>
        <w:t>(NIP; KRS/CEIDG)</w:t>
      </w:r>
    </w:p>
    <w:p w:rsidR="00151C96" w:rsidRPr="00885576" w:rsidRDefault="00151C96">
      <w:pPr>
        <w:pStyle w:val="Zwykytekst2"/>
        <w:jc w:val="center"/>
        <w:rPr>
          <w:rFonts w:ascii="Times New Roman" w:eastAsia="MS Mincho" w:hAnsi="Times New Roman" w:cs="Times New Roman"/>
          <w:i/>
          <w:sz w:val="22"/>
          <w:szCs w:val="22"/>
        </w:rPr>
      </w:pPr>
    </w:p>
    <w:p w:rsidR="00151C96" w:rsidRPr="00885576" w:rsidRDefault="00151C96">
      <w:pPr>
        <w:spacing w:line="360" w:lineRule="auto"/>
        <w:jc w:val="both"/>
        <w:rPr>
          <w:rFonts w:eastAsia="MS Mincho"/>
          <w:i/>
          <w:sz w:val="22"/>
          <w:szCs w:val="22"/>
        </w:rPr>
      </w:pPr>
    </w:p>
    <w:p w:rsidR="00151C96" w:rsidRPr="00E33FEA" w:rsidRDefault="00151C96">
      <w:pPr>
        <w:spacing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>Składając ofertę w postępowaniu prowadzonym w trybie art. 275 pkt 1 ustawy Pzp pn.:</w:t>
      </w:r>
    </w:p>
    <w:p w:rsidR="00151C96" w:rsidRDefault="00151C96">
      <w:pPr>
        <w:pStyle w:val="Header"/>
        <w:rPr>
          <w:b/>
          <w:iCs/>
          <w:sz w:val="21"/>
          <w:szCs w:val="21"/>
        </w:rPr>
      </w:pPr>
    </w:p>
    <w:p w:rsidR="00151C96" w:rsidRPr="00E33FEA" w:rsidRDefault="00151C96">
      <w:pPr>
        <w:pStyle w:val="Header"/>
        <w:rPr>
          <w:b/>
          <w:iCs/>
          <w:sz w:val="21"/>
          <w:szCs w:val="21"/>
        </w:rPr>
      </w:pPr>
    </w:p>
    <w:p w:rsidR="00151C96" w:rsidRPr="0043363B" w:rsidRDefault="00151C96" w:rsidP="0043363B">
      <w:pPr>
        <w:spacing w:line="360" w:lineRule="auto"/>
        <w:jc w:val="center"/>
        <w:rPr>
          <w:b/>
          <w:bCs/>
          <w:color w:val="4472C4"/>
          <w:sz w:val="21"/>
          <w:szCs w:val="21"/>
          <w:lang w:eastAsia="pl-PL"/>
        </w:rPr>
      </w:pPr>
      <w:bookmarkStart w:id="0" w:name="_Hlk158903249"/>
      <w:r w:rsidRPr="0043363B">
        <w:rPr>
          <w:b/>
          <w:color w:val="4472C4"/>
          <w:sz w:val="21"/>
          <w:szCs w:val="21"/>
        </w:rPr>
        <w:t>„</w:t>
      </w:r>
      <w:r>
        <w:rPr>
          <w:b/>
          <w:bCs/>
          <w:caps/>
          <w:sz w:val="22"/>
          <w:szCs w:val="22"/>
        </w:rPr>
        <w:t>Dostawa obłożeń bloku operacyjnego, odzież ochronna pacjenta, fartuchy operacyjne</w:t>
      </w:r>
    </w:p>
    <w:p w:rsidR="00151C96" w:rsidRPr="0043363B" w:rsidRDefault="00151C96" w:rsidP="0043363B">
      <w:pPr>
        <w:spacing w:line="360" w:lineRule="auto"/>
        <w:jc w:val="center"/>
        <w:rPr>
          <w:b/>
          <w:bCs/>
          <w:iCs/>
          <w:caps/>
          <w:color w:val="4472C4"/>
          <w:sz w:val="21"/>
          <w:szCs w:val="21"/>
          <w:u w:val="single"/>
        </w:rPr>
      </w:pPr>
      <w:r w:rsidRPr="0043363B">
        <w:rPr>
          <w:b/>
          <w:bCs/>
          <w:iCs/>
          <w:color w:val="4472C4"/>
          <w:sz w:val="21"/>
          <w:szCs w:val="21"/>
          <w:u w:val="single"/>
        </w:rPr>
        <w:t>Nr postępowania:</w:t>
      </w:r>
      <w:r>
        <w:rPr>
          <w:b/>
          <w:bCs/>
          <w:iCs/>
          <w:caps/>
          <w:color w:val="4472C4"/>
          <w:sz w:val="21"/>
          <w:szCs w:val="21"/>
          <w:u w:val="single"/>
        </w:rPr>
        <w:t xml:space="preserve"> WSP-DZP-2100-15/2026</w:t>
      </w:r>
    </w:p>
    <w:bookmarkEnd w:id="0"/>
    <w:p w:rsidR="00151C96" w:rsidRPr="00885576" w:rsidRDefault="00151C96" w:rsidP="003A7BC6">
      <w:pPr>
        <w:rPr>
          <w:sz w:val="22"/>
          <w:szCs w:val="22"/>
        </w:rPr>
      </w:pPr>
    </w:p>
    <w:p w:rsidR="00151C96" w:rsidRPr="00885576" w:rsidRDefault="00151C96">
      <w:pPr>
        <w:spacing w:before="120" w:line="360" w:lineRule="auto"/>
        <w:jc w:val="center"/>
        <w:rPr>
          <w:b/>
          <w:sz w:val="22"/>
          <w:szCs w:val="22"/>
          <w:u w:val="single"/>
        </w:rPr>
      </w:pPr>
    </w:p>
    <w:p w:rsidR="00151C96" w:rsidRPr="00E33FEA" w:rsidRDefault="00151C96">
      <w:pPr>
        <w:spacing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>oświadczam, co następuje:</w:t>
      </w:r>
    </w:p>
    <w:p w:rsidR="00151C96" w:rsidRDefault="00151C96">
      <w:pPr>
        <w:spacing w:line="360" w:lineRule="auto"/>
        <w:ind w:firstLine="709"/>
        <w:jc w:val="both"/>
        <w:rPr>
          <w:sz w:val="22"/>
          <w:szCs w:val="22"/>
        </w:rPr>
      </w:pPr>
    </w:p>
    <w:p w:rsidR="00151C96" w:rsidRPr="00885576" w:rsidRDefault="00151C96">
      <w:pPr>
        <w:spacing w:line="360" w:lineRule="auto"/>
        <w:ind w:firstLine="709"/>
        <w:jc w:val="both"/>
        <w:rPr>
          <w:sz w:val="22"/>
          <w:szCs w:val="22"/>
        </w:rPr>
      </w:pPr>
    </w:p>
    <w:p w:rsidR="00151C96" w:rsidRPr="00E33FEA" w:rsidRDefault="00151C96">
      <w:pPr>
        <w:shd w:val="clear" w:color="auto" w:fill="BFBFBF"/>
        <w:spacing w:line="360" w:lineRule="auto"/>
        <w:rPr>
          <w:sz w:val="21"/>
          <w:szCs w:val="21"/>
        </w:rPr>
      </w:pPr>
      <w:r w:rsidRPr="00E33FEA">
        <w:rPr>
          <w:b/>
          <w:sz w:val="21"/>
          <w:szCs w:val="21"/>
        </w:rPr>
        <w:t>OŚWIADCZENIA DOTYCZĄCE PODSTAW WYKLUCZENIA:</w:t>
      </w:r>
    </w:p>
    <w:p w:rsidR="00151C96" w:rsidRPr="00E33FEA" w:rsidRDefault="00151C96" w:rsidP="0030366B">
      <w:pPr>
        <w:pStyle w:val="ListParagraph"/>
        <w:numPr>
          <w:ilvl w:val="0"/>
          <w:numId w:val="5"/>
        </w:numPr>
        <w:spacing w:before="240" w:line="360" w:lineRule="auto"/>
        <w:ind w:left="714" w:hanging="357"/>
        <w:contextualSpacing/>
        <w:jc w:val="both"/>
        <w:rPr>
          <w:sz w:val="21"/>
          <w:szCs w:val="21"/>
        </w:rPr>
      </w:pPr>
      <w:r w:rsidRPr="00E33FEA">
        <w:rPr>
          <w:sz w:val="21"/>
          <w:szCs w:val="21"/>
        </w:rPr>
        <w:t>Oświadczam, że nie podlegam wykluczeniu z postępowania na podstawie art. 108 ust. 1 ustawy Pzp.</w:t>
      </w:r>
    </w:p>
    <w:p w:rsidR="00151C96" w:rsidRPr="00E33FEA" w:rsidRDefault="00151C96">
      <w:pPr>
        <w:pStyle w:val="ListParagraph"/>
        <w:numPr>
          <w:ilvl w:val="0"/>
          <w:numId w:val="5"/>
        </w:numPr>
        <w:spacing w:line="360" w:lineRule="auto"/>
        <w:contextualSpacing/>
        <w:jc w:val="both"/>
        <w:rPr>
          <w:sz w:val="21"/>
          <w:szCs w:val="21"/>
        </w:rPr>
      </w:pPr>
      <w:bookmarkStart w:id="1" w:name="_Hlk99016800"/>
      <w:r w:rsidRPr="00E33FEA">
        <w:rPr>
          <w:color w:val="0070C0"/>
          <w:sz w:val="21"/>
          <w:szCs w:val="21"/>
        </w:rPr>
        <w:t xml:space="preserve">[UWAGA: </w:t>
      </w:r>
      <w:r w:rsidRPr="00E33FEA">
        <w:rPr>
          <w:i/>
          <w:color w:val="0070C0"/>
          <w:sz w:val="21"/>
          <w:szCs w:val="21"/>
        </w:rPr>
        <w:t xml:space="preserve">zastosować tylko wtedy, gdy zamawiający przewidział wykluczenie wykonawcy </w:t>
      </w:r>
      <w:r w:rsidRPr="00E33FEA">
        <w:rPr>
          <w:i/>
          <w:color w:val="0070C0"/>
          <w:sz w:val="21"/>
          <w:szCs w:val="21"/>
        </w:rPr>
        <w:br/>
        <w:t>z postępowania na podstawie którejkolwiek z przesłanek z  art. 109 ust. 1 ustawy Pzp</w:t>
      </w:r>
      <w:r w:rsidRPr="00E33FEA">
        <w:rPr>
          <w:color w:val="0070C0"/>
          <w:sz w:val="21"/>
          <w:szCs w:val="21"/>
        </w:rPr>
        <w:t>]</w:t>
      </w:r>
    </w:p>
    <w:bookmarkEnd w:id="1"/>
    <w:p w:rsidR="00151C96" w:rsidRPr="00E33FEA" w:rsidRDefault="00151C96">
      <w:pPr>
        <w:pStyle w:val="ListParagraph"/>
        <w:spacing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>Oświadczam, że nie podlegam wykluczeniu z postępowania na podstawie art. 109 ust. 1</w:t>
      </w:r>
      <w:r w:rsidRPr="00E33FEA">
        <w:rPr>
          <w:sz w:val="21"/>
          <w:szCs w:val="21"/>
        </w:rPr>
        <w:br/>
        <w:t>pkt 4, 5 ustawy Pzp.</w:t>
      </w:r>
    </w:p>
    <w:p w:rsidR="00151C96" w:rsidRPr="00E33FEA" w:rsidRDefault="00151C96">
      <w:pPr>
        <w:pStyle w:val="ListParagraph"/>
        <w:numPr>
          <w:ilvl w:val="0"/>
          <w:numId w:val="5"/>
        </w:numPr>
        <w:spacing w:line="360" w:lineRule="auto"/>
        <w:contextualSpacing/>
        <w:jc w:val="both"/>
        <w:rPr>
          <w:sz w:val="21"/>
          <w:szCs w:val="21"/>
        </w:rPr>
      </w:pPr>
      <w:r w:rsidRPr="00E33FEA">
        <w:rPr>
          <w:color w:val="0070C0"/>
          <w:sz w:val="21"/>
          <w:szCs w:val="21"/>
        </w:rPr>
        <w:t>[UWAGA: zastosować, gdy zachodzą przesłanki wykluczenia z art. 108 ust. 1 pkt 1, 2 i 5 lub art.109 ust.1 pkt 2-5 ustawy Pzp, a wykonawca korzysta z procedury samooczyszczenia, o której mowa</w:t>
      </w:r>
      <w:r>
        <w:rPr>
          <w:color w:val="0070C0"/>
          <w:sz w:val="21"/>
          <w:szCs w:val="21"/>
        </w:rPr>
        <w:br/>
      </w:r>
      <w:r w:rsidRPr="00E33FEA">
        <w:rPr>
          <w:color w:val="0070C0"/>
          <w:sz w:val="21"/>
          <w:szCs w:val="21"/>
        </w:rPr>
        <w:t xml:space="preserve">w art. 110 ust. 2 ustawy Pzp] </w:t>
      </w:r>
      <w:r w:rsidRPr="00E33FEA">
        <w:rPr>
          <w:sz w:val="21"/>
          <w:szCs w:val="21"/>
        </w:rPr>
        <w:t xml:space="preserve">Oświadczam, że zachodzą w stosunku do mnie podstawy wykluczenia z postępowania na podstawie art. …………. ustawy Pzp </w:t>
      </w:r>
      <w:r w:rsidRPr="00E33FEA">
        <w:rPr>
          <w:i/>
          <w:sz w:val="21"/>
          <w:szCs w:val="21"/>
        </w:rPr>
        <w:t>(podać mającą zastosowanie podstawę wykluczenia spośród wymienionych w art. 108 ust. 1 pkt 1, 2 i 5 lub art. 109 ust. 1 pkt 2-5 ustawy Pzp).</w:t>
      </w:r>
      <w:r w:rsidRPr="00E33FEA">
        <w:rPr>
          <w:sz w:val="21"/>
          <w:szCs w:val="21"/>
        </w:rPr>
        <w:t xml:space="preserve"> Jednocześnie oświadczam, że w związku z ww. okolicznością, na podstawie art. 110 ust. 2 ustawy Pzp podjąłem następujące środki naprawcze</w:t>
      </w:r>
      <w:r>
        <w:rPr>
          <w:sz w:val="21"/>
          <w:szCs w:val="21"/>
        </w:rPr>
        <w:t xml:space="preserve"> </w:t>
      </w:r>
      <w:r w:rsidRPr="00E33FEA">
        <w:rPr>
          <w:sz w:val="21"/>
          <w:szCs w:val="21"/>
        </w:rPr>
        <w:t>i zapobiegawcze: …………</w:t>
      </w:r>
      <w:r>
        <w:rPr>
          <w:sz w:val="21"/>
          <w:szCs w:val="21"/>
        </w:rPr>
        <w:t>……………………</w:t>
      </w:r>
    </w:p>
    <w:p w:rsidR="00151C96" w:rsidRDefault="00151C96">
      <w:pPr>
        <w:pStyle w:val="ListParagraph"/>
        <w:spacing w:line="360" w:lineRule="auto"/>
        <w:ind w:left="684"/>
        <w:contextualSpacing/>
        <w:jc w:val="both"/>
        <w:rPr>
          <w:sz w:val="21"/>
          <w:szCs w:val="21"/>
        </w:rPr>
      </w:pPr>
      <w:r w:rsidRPr="00E33FEA">
        <w:rPr>
          <w:sz w:val="21"/>
          <w:szCs w:val="21"/>
        </w:rPr>
        <w:t>………………………………………………………………………………………………………</w:t>
      </w:r>
      <w:r>
        <w:rPr>
          <w:sz w:val="21"/>
          <w:szCs w:val="21"/>
        </w:rPr>
        <w:t>...</w:t>
      </w:r>
    </w:p>
    <w:p w:rsidR="00151C96" w:rsidRPr="009E7656" w:rsidRDefault="00151C96" w:rsidP="009E7656">
      <w:pPr>
        <w:pStyle w:val="ListParagraph"/>
        <w:spacing w:line="360" w:lineRule="auto"/>
        <w:ind w:left="684"/>
        <w:contextualSpacing/>
        <w:jc w:val="both"/>
        <w:rPr>
          <w:sz w:val="21"/>
          <w:szCs w:val="21"/>
        </w:rPr>
      </w:pPr>
      <w:r w:rsidRPr="00E33FEA">
        <w:rPr>
          <w:sz w:val="21"/>
          <w:szCs w:val="21"/>
        </w:rPr>
        <w:t>………………………………………………………………………………………………………</w:t>
      </w:r>
      <w:r>
        <w:rPr>
          <w:sz w:val="21"/>
          <w:szCs w:val="21"/>
        </w:rPr>
        <w:t>...</w:t>
      </w:r>
    </w:p>
    <w:p w:rsidR="00151C96" w:rsidRPr="009E7656" w:rsidRDefault="00151C96">
      <w:pPr>
        <w:pStyle w:val="NormalWeb"/>
        <w:numPr>
          <w:ilvl w:val="0"/>
          <w:numId w:val="5"/>
        </w:numPr>
        <w:spacing w:before="0" w:after="0" w:line="360" w:lineRule="auto"/>
        <w:ind w:left="714" w:hanging="357"/>
        <w:rPr>
          <w:sz w:val="21"/>
          <w:szCs w:val="21"/>
        </w:rPr>
      </w:pPr>
      <w:r w:rsidRPr="00E33FEA">
        <w:rPr>
          <w:sz w:val="21"/>
          <w:szCs w:val="21"/>
        </w:rPr>
        <w:t>Oświadczam, że nie zachodzą w stosunku do mnie przesłanki wykluczenia z postępowania na podstawie art. 7 ust. 1 ustawy z dnia 13 kwietnia 2022 r.</w:t>
      </w:r>
      <w:r w:rsidRPr="00E33FEA">
        <w:rPr>
          <w:i/>
          <w:iCs/>
          <w:sz w:val="21"/>
          <w:szCs w:val="21"/>
        </w:rPr>
        <w:t xml:space="preserve"> </w:t>
      </w:r>
      <w:r w:rsidRPr="00E33FEA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E33FEA">
        <w:rPr>
          <w:iCs/>
          <w:color w:val="222222"/>
          <w:sz w:val="21"/>
          <w:szCs w:val="21"/>
        </w:rPr>
        <w:t>(Dz. U. poz. 835)</w:t>
      </w:r>
      <w:r w:rsidRPr="00E33FEA">
        <w:rPr>
          <w:rStyle w:val="Znakiprzypiswdolnych"/>
          <w:i/>
          <w:iCs/>
          <w:color w:val="222222"/>
          <w:sz w:val="21"/>
          <w:szCs w:val="21"/>
        </w:rPr>
        <w:footnoteReference w:id="1"/>
      </w:r>
      <w:r w:rsidRPr="00E33FEA">
        <w:rPr>
          <w:i/>
          <w:iCs/>
          <w:color w:val="222222"/>
          <w:sz w:val="21"/>
          <w:szCs w:val="21"/>
        </w:rPr>
        <w:t>.</w:t>
      </w:r>
      <w:r w:rsidRPr="00E33FEA">
        <w:rPr>
          <w:color w:val="222222"/>
          <w:sz w:val="21"/>
          <w:szCs w:val="21"/>
        </w:rPr>
        <w:t xml:space="preserve"> </w:t>
      </w:r>
    </w:p>
    <w:p w:rsidR="00151C96" w:rsidRPr="00E33FEA" w:rsidRDefault="00151C96" w:rsidP="009E7656">
      <w:pPr>
        <w:pStyle w:val="NormalWeb"/>
        <w:spacing w:before="0" w:after="0" w:line="360" w:lineRule="auto"/>
        <w:ind w:left="714"/>
        <w:rPr>
          <w:sz w:val="21"/>
          <w:szCs w:val="21"/>
        </w:rPr>
      </w:pPr>
    </w:p>
    <w:p w:rsidR="00151C96" w:rsidRPr="00E33FEA" w:rsidRDefault="00151C96" w:rsidP="0030366B">
      <w:pPr>
        <w:shd w:val="clear" w:color="auto" w:fill="BFBFBF"/>
        <w:spacing w:before="240" w:line="360" w:lineRule="auto"/>
        <w:jc w:val="both"/>
        <w:rPr>
          <w:sz w:val="21"/>
          <w:szCs w:val="21"/>
        </w:rPr>
      </w:pPr>
      <w:r w:rsidRPr="00E33FEA">
        <w:rPr>
          <w:b/>
          <w:sz w:val="21"/>
          <w:szCs w:val="21"/>
        </w:rPr>
        <w:t>OŚWIADCZENIE DOTYCZĄCE WARUNKÓW UDZIAŁU W POSTĘPOWANIU:</w:t>
      </w:r>
    </w:p>
    <w:p w:rsidR="00151C96" w:rsidRPr="00E33FEA" w:rsidRDefault="00151C96" w:rsidP="0030366B">
      <w:pPr>
        <w:spacing w:before="240" w:line="360" w:lineRule="auto"/>
        <w:jc w:val="both"/>
        <w:rPr>
          <w:sz w:val="21"/>
          <w:szCs w:val="21"/>
        </w:rPr>
      </w:pPr>
      <w:bookmarkStart w:id="2" w:name="_Hlk99016333"/>
      <w:r w:rsidRPr="00E33FEA">
        <w:rPr>
          <w:color w:val="0070C0"/>
          <w:sz w:val="21"/>
          <w:szCs w:val="21"/>
        </w:rPr>
        <w:t xml:space="preserve">[UWAGA: </w:t>
      </w:r>
      <w:r w:rsidRPr="00E33FEA">
        <w:rPr>
          <w:i/>
          <w:color w:val="0070C0"/>
          <w:sz w:val="21"/>
          <w:szCs w:val="21"/>
        </w:rPr>
        <w:t>stosuje tylko wykonawca/ wykonawca wspólnie ubiegający się o zamówienie</w:t>
      </w:r>
      <w:r w:rsidRPr="00E33FEA">
        <w:rPr>
          <w:color w:val="0070C0"/>
          <w:sz w:val="21"/>
          <w:szCs w:val="21"/>
        </w:rPr>
        <w:t>]</w:t>
      </w:r>
    </w:p>
    <w:p w:rsidR="00151C96" w:rsidRPr="00E33FEA" w:rsidRDefault="00151C96">
      <w:pPr>
        <w:spacing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 xml:space="preserve">Oświadczam, że spełniam warunki udziału w postępowaniu określone przez zamawiającego </w:t>
      </w:r>
      <w:r w:rsidRPr="00E33FEA">
        <w:rPr>
          <w:sz w:val="21"/>
          <w:szCs w:val="21"/>
        </w:rPr>
        <w:br/>
        <w:t>w Specyfikacji Warunków Zamówienia</w:t>
      </w:r>
      <w:bookmarkEnd w:id="2"/>
      <w:r w:rsidRPr="00E33FEA">
        <w:rPr>
          <w:sz w:val="21"/>
          <w:szCs w:val="21"/>
        </w:rPr>
        <w:t xml:space="preserve">  Rozdział VII SWZ.</w:t>
      </w:r>
    </w:p>
    <w:p w:rsidR="00151C96" w:rsidRPr="00E33FEA" w:rsidRDefault="00151C96">
      <w:pPr>
        <w:spacing w:line="360" w:lineRule="auto"/>
        <w:jc w:val="both"/>
        <w:rPr>
          <w:sz w:val="21"/>
          <w:szCs w:val="21"/>
        </w:rPr>
      </w:pPr>
      <w:r w:rsidRPr="00E33FEA">
        <w:rPr>
          <w:color w:val="0070C0"/>
          <w:sz w:val="21"/>
          <w:szCs w:val="21"/>
        </w:rPr>
        <w:t xml:space="preserve">[UWAGA: </w:t>
      </w:r>
      <w:r w:rsidRPr="00E33FEA">
        <w:rPr>
          <w:i/>
          <w:color w:val="0070C0"/>
          <w:sz w:val="21"/>
          <w:szCs w:val="21"/>
        </w:rPr>
        <w:t>stosuje tylko wykonawca/ wykonawca wspólnie ubiegający się o zamówienie, który polega na zdolnościach lub sytuacji  podmiotów udostepniających zasoby, a jednocześnie samodzielnie</w:t>
      </w:r>
      <w:r w:rsidRPr="00E33FEA">
        <w:rPr>
          <w:i/>
          <w:color w:val="0070C0"/>
          <w:sz w:val="21"/>
          <w:szCs w:val="21"/>
        </w:rPr>
        <w:br/>
        <w:t>w pewnym zakresie wykazuje spełnianie warunków</w:t>
      </w:r>
      <w:r w:rsidRPr="00E33FEA">
        <w:rPr>
          <w:color w:val="0070C0"/>
          <w:sz w:val="21"/>
          <w:szCs w:val="21"/>
        </w:rPr>
        <w:t>]</w:t>
      </w:r>
    </w:p>
    <w:p w:rsidR="00151C96" w:rsidRPr="00E33FEA" w:rsidRDefault="00151C96">
      <w:pPr>
        <w:spacing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 xml:space="preserve">Oświadczam, że spełniam warunki udziału w postępowaniu określone przez zamawiającego </w:t>
      </w:r>
      <w:r w:rsidRPr="00E33FEA">
        <w:rPr>
          <w:sz w:val="21"/>
          <w:szCs w:val="21"/>
        </w:rPr>
        <w:br/>
        <w:t>w Specyfikacji Warunków Zamówienia w następującym zakresie: …………………………………</w:t>
      </w:r>
      <w:r w:rsidRPr="00E33FEA">
        <w:rPr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……………………………………………………………………………………………………………………………………………………………………………….……………………………………</w:t>
      </w:r>
      <w:r>
        <w:rPr>
          <w:sz w:val="21"/>
          <w:szCs w:val="21"/>
        </w:rPr>
        <w:t>………</w:t>
      </w:r>
      <w:r w:rsidRPr="00E33FEA">
        <w:rPr>
          <w:sz w:val="21"/>
          <w:szCs w:val="21"/>
        </w:rPr>
        <w:t>…...</w:t>
      </w:r>
    </w:p>
    <w:p w:rsidR="00151C96" w:rsidRDefault="00151C96">
      <w:pPr>
        <w:spacing w:line="360" w:lineRule="auto"/>
        <w:jc w:val="both"/>
        <w:rPr>
          <w:sz w:val="22"/>
          <w:szCs w:val="22"/>
        </w:rPr>
      </w:pPr>
    </w:p>
    <w:p w:rsidR="00151C96" w:rsidRDefault="00151C96">
      <w:pPr>
        <w:spacing w:line="360" w:lineRule="auto"/>
        <w:jc w:val="both"/>
        <w:rPr>
          <w:sz w:val="22"/>
          <w:szCs w:val="22"/>
        </w:rPr>
      </w:pPr>
    </w:p>
    <w:p w:rsidR="00151C96" w:rsidRDefault="00151C96">
      <w:pPr>
        <w:spacing w:line="360" w:lineRule="auto"/>
        <w:jc w:val="both"/>
        <w:rPr>
          <w:sz w:val="22"/>
          <w:szCs w:val="22"/>
        </w:rPr>
      </w:pPr>
    </w:p>
    <w:p w:rsidR="00151C96" w:rsidRPr="00885576" w:rsidRDefault="00151C96">
      <w:pPr>
        <w:spacing w:line="360" w:lineRule="auto"/>
        <w:jc w:val="both"/>
        <w:rPr>
          <w:sz w:val="22"/>
          <w:szCs w:val="22"/>
        </w:rPr>
      </w:pPr>
    </w:p>
    <w:p w:rsidR="00151C96" w:rsidRPr="00E33FEA" w:rsidRDefault="00151C96" w:rsidP="0030366B">
      <w:pPr>
        <w:shd w:val="clear" w:color="auto" w:fill="BFBFBF"/>
        <w:spacing w:before="240" w:after="120" w:line="360" w:lineRule="auto"/>
        <w:jc w:val="both"/>
        <w:rPr>
          <w:sz w:val="21"/>
          <w:szCs w:val="21"/>
        </w:rPr>
      </w:pPr>
      <w:r w:rsidRPr="00E33FEA">
        <w:rPr>
          <w:b/>
          <w:sz w:val="21"/>
          <w:szCs w:val="21"/>
        </w:rPr>
        <w:t>INFORMACJA W ZWIĄZKU Z POLEGANIEM NA ZDOLNOŚCIACH LUB SYTUACJI PODMIOTÓW UDOSTĘPNIAJĄCYCH  ZASOBY</w:t>
      </w:r>
      <w:r w:rsidRPr="00E33FEA">
        <w:rPr>
          <w:sz w:val="21"/>
          <w:szCs w:val="21"/>
        </w:rPr>
        <w:t xml:space="preserve">: </w:t>
      </w:r>
    </w:p>
    <w:p w:rsidR="00151C96" w:rsidRPr="00E33FEA" w:rsidRDefault="00151C96" w:rsidP="0030366B">
      <w:pPr>
        <w:spacing w:before="240"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 xml:space="preserve">Oświadczam, że w celu wykazania spełniania warunków udziału w postępowaniu, określonych przez zamawiającego w Specyfikacji Warunków Zamówienia – Rozdział VII, polegam na zdolnościach lub sytuacji następującego/ych podmiotu/ów udostępniających zasoby: </w:t>
      </w:r>
      <w:bookmarkStart w:id="3" w:name="_Hlk99014455"/>
      <w:r w:rsidRPr="00E33FEA">
        <w:rPr>
          <w:i/>
          <w:sz w:val="21"/>
          <w:szCs w:val="21"/>
        </w:rPr>
        <w:t>(wskazać nazwę/y podmiotu/ów)</w:t>
      </w:r>
      <w:bookmarkEnd w:id="3"/>
      <w:r w:rsidRPr="00E33FEA">
        <w:rPr>
          <w:i/>
          <w:sz w:val="21"/>
          <w:szCs w:val="21"/>
        </w:rPr>
        <w:t xml:space="preserve"> </w:t>
      </w:r>
      <w:r w:rsidRPr="00E33FEA">
        <w:rPr>
          <w:sz w:val="21"/>
          <w:szCs w:val="21"/>
        </w:rPr>
        <w:t>……………………………………………………………………………………...…..…………………………………….. w następującym zakresie: ……………………..……………………..</w:t>
      </w:r>
      <w:r w:rsidRPr="00E33FEA">
        <w:rPr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1"/>
          <w:szCs w:val="21"/>
        </w:rPr>
        <w:t>…………</w:t>
      </w:r>
      <w:r w:rsidRPr="00E33FEA">
        <w:rPr>
          <w:sz w:val="21"/>
          <w:szCs w:val="21"/>
        </w:rPr>
        <w:t>………………………………</w:t>
      </w:r>
    </w:p>
    <w:p w:rsidR="00151C96" w:rsidRPr="00E94196" w:rsidRDefault="00151C96" w:rsidP="004A5525">
      <w:pPr>
        <w:spacing w:line="360" w:lineRule="auto"/>
        <w:jc w:val="center"/>
        <w:rPr>
          <w:vertAlign w:val="superscript"/>
        </w:rPr>
      </w:pPr>
      <w:r w:rsidRPr="00E94196">
        <w:rPr>
          <w:i/>
          <w:vertAlign w:val="superscript"/>
        </w:rPr>
        <w:t>(określić odpowiedni zakres udostępnianych zasobów dla wskazanego podmiotu).</w:t>
      </w:r>
    </w:p>
    <w:p w:rsidR="00151C96" w:rsidRPr="00885576" w:rsidRDefault="00151C96">
      <w:pPr>
        <w:spacing w:line="360" w:lineRule="auto"/>
        <w:jc w:val="both"/>
        <w:rPr>
          <w:i/>
          <w:sz w:val="22"/>
          <w:szCs w:val="22"/>
        </w:rPr>
      </w:pPr>
    </w:p>
    <w:p w:rsidR="00151C96" w:rsidRPr="00E33FEA" w:rsidRDefault="00151C96" w:rsidP="0030366B">
      <w:pPr>
        <w:shd w:val="clear" w:color="auto" w:fill="BFBFBF"/>
        <w:spacing w:after="240" w:line="360" w:lineRule="auto"/>
        <w:jc w:val="both"/>
        <w:rPr>
          <w:sz w:val="21"/>
          <w:szCs w:val="21"/>
        </w:rPr>
      </w:pPr>
      <w:bookmarkStart w:id="4" w:name="_Hlk99009560"/>
      <w:r w:rsidRPr="00E33FEA">
        <w:rPr>
          <w:b/>
          <w:sz w:val="21"/>
          <w:szCs w:val="21"/>
        </w:rPr>
        <w:t>OŚWIADCZENIE DOTYCZĄCE PODANYCH INFORMACJI:</w:t>
      </w:r>
    </w:p>
    <w:bookmarkEnd w:id="4"/>
    <w:p w:rsidR="00151C96" w:rsidRPr="00E33FEA" w:rsidRDefault="00151C96">
      <w:pPr>
        <w:spacing w:after="120"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 xml:space="preserve">Oświadczam, że wszystkie informacje podane w powyższych oświadczeniach są aktualne </w:t>
      </w:r>
      <w:r w:rsidRPr="00E33FEA">
        <w:rPr>
          <w:sz w:val="21"/>
          <w:szCs w:val="21"/>
        </w:rPr>
        <w:br/>
        <w:t xml:space="preserve">i zgodne z prawdą oraz zostały przedstawione z pełną świadomością konsekwencji wprowadzenia zamawiającego w błąd przy przedstawianiu informacji. </w:t>
      </w:r>
    </w:p>
    <w:p w:rsidR="00151C96" w:rsidRPr="00E33FEA" w:rsidRDefault="00151C96" w:rsidP="0030366B">
      <w:pPr>
        <w:shd w:val="clear" w:color="auto" w:fill="BFBFBF"/>
        <w:spacing w:before="240" w:after="240" w:line="360" w:lineRule="auto"/>
        <w:jc w:val="both"/>
        <w:rPr>
          <w:sz w:val="21"/>
          <w:szCs w:val="21"/>
        </w:rPr>
      </w:pPr>
      <w:r w:rsidRPr="00E33FEA">
        <w:rPr>
          <w:b/>
          <w:sz w:val="21"/>
          <w:szCs w:val="21"/>
        </w:rPr>
        <w:t>INFORMACJA DOTYCZĄCA DOSTĘPU DO PODMIOTOWYCH ŚRODKÓW DOWODOWYCH:</w:t>
      </w:r>
    </w:p>
    <w:p w:rsidR="00151C96" w:rsidRPr="00E33FEA" w:rsidRDefault="00151C96">
      <w:pPr>
        <w:spacing w:line="360" w:lineRule="auto"/>
        <w:jc w:val="both"/>
        <w:rPr>
          <w:sz w:val="21"/>
          <w:szCs w:val="21"/>
        </w:rPr>
      </w:pPr>
      <w:r w:rsidRPr="00E33FEA">
        <w:rPr>
          <w:sz w:val="21"/>
          <w:szCs w:val="21"/>
        </w:rPr>
        <w:t>Wskazuję następujące podmiotowe środki dowodowe, które można uzyskać za pomocą bezpłatnych</w:t>
      </w:r>
      <w:r w:rsidRPr="00E33FEA">
        <w:rPr>
          <w:sz w:val="21"/>
          <w:szCs w:val="21"/>
        </w:rPr>
        <w:br/>
        <w:t>i ogólnodostępnych baz danych, oraz dane umożliwiające dostęp do tych środków:</w:t>
      </w:r>
    </w:p>
    <w:p w:rsidR="00151C96" w:rsidRPr="00885576" w:rsidRDefault="00151C96">
      <w:pPr>
        <w:spacing w:line="360" w:lineRule="auto"/>
        <w:jc w:val="both"/>
        <w:rPr>
          <w:sz w:val="22"/>
          <w:szCs w:val="22"/>
        </w:rPr>
      </w:pPr>
      <w:r w:rsidRPr="00885576">
        <w:rPr>
          <w:sz w:val="22"/>
          <w:szCs w:val="22"/>
        </w:rPr>
        <w:t>1) ...........................................................................................................................................................</w:t>
      </w:r>
    </w:p>
    <w:p w:rsidR="00151C96" w:rsidRPr="00E94196" w:rsidRDefault="00151C96">
      <w:pPr>
        <w:spacing w:line="360" w:lineRule="auto"/>
        <w:jc w:val="both"/>
        <w:rPr>
          <w:vertAlign w:val="superscript"/>
        </w:rPr>
      </w:pPr>
      <w:r w:rsidRPr="00E94196">
        <w:rPr>
          <w:i/>
          <w:vertAlign w:val="superscript"/>
        </w:rPr>
        <w:t>(wskazać podmiotowy środek dowodowy, adres internetowy, wydający urząd lub organ, dokładne dane referencyjne dokumentacji)</w:t>
      </w:r>
    </w:p>
    <w:p w:rsidR="00151C96" w:rsidRPr="00885576" w:rsidRDefault="00151C96">
      <w:pPr>
        <w:spacing w:line="360" w:lineRule="auto"/>
        <w:jc w:val="both"/>
        <w:rPr>
          <w:sz w:val="22"/>
          <w:szCs w:val="22"/>
        </w:rPr>
      </w:pPr>
      <w:r w:rsidRPr="00885576">
        <w:rPr>
          <w:sz w:val="22"/>
          <w:szCs w:val="22"/>
        </w:rPr>
        <w:t>2) ..............................................................................................................................................................</w:t>
      </w:r>
    </w:p>
    <w:p w:rsidR="00151C96" w:rsidRPr="00E94196" w:rsidRDefault="00151C96">
      <w:pPr>
        <w:spacing w:line="360" w:lineRule="auto"/>
        <w:jc w:val="both"/>
        <w:rPr>
          <w:vertAlign w:val="superscript"/>
        </w:rPr>
      </w:pPr>
      <w:r w:rsidRPr="00E94196">
        <w:rPr>
          <w:i/>
          <w:vertAlign w:val="superscript"/>
        </w:rPr>
        <w:t>(wskazać podmiotowy środek dowodowy, adres internetowy, wydający urząd lub organ, dokładne dane referencyjne dokumentacji)</w:t>
      </w:r>
    </w:p>
    <w:p w:rsidR="00151C96" w:rsidRPr="00885576" w:rsidRDefault="00151C96">
      <w:pPr>
        <w:spacing w:line="360" w:lineRule="auto"/>
        <w:jc w:val="both"/>
        <w:rPr>
          <w:i/>
          <w:sz w:val="22"/>
          <w:szCs w:val="22"/>
        </w:rPr>
      </w:pPr>
    </w:p>
    <w:p w:rsidR="00151C96" w:rsidRPr="00885576" w:rsidRDefault="00151C96">
      <w:pPr>
        <w:spacing w:line="360" w:lineRule="auto"/>
        <w:ind w:left="4275" w:firstLine="57"/>
        <w:jc w:val="both"/>
        <w:rPr>
          <w:sz w:val="22"/>
          <w:szCs w:val="22"/>
        </w:rPr>
      </w:pPr>
      <w:r w:rsidRPr="00885576">
        <w:rPr>
          <w:sz w:val="22"/>
          <w:szCs w:val="22"/>
        </w:rPr>
        <w:t>………………………………………………….…….</w:t>
      </w:r>
    </w:p>
    <w:p w:rsidR="00151C96" w:rsidRPr="00E94196" w:rsidRDefault="00151C96" w:rsidP="00D925AF">
      <w:pPr>
        <w:pStyle w:val="Zwykytekst2"/>
        <w:spacing w:line="360" w:lineRule="auto"/>
        <w:ind w:left="2982" w:firstLine="39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 w:rsidRPr="00E94196">
        <w:rPr>
          <w:rFonts w:ascii="Times New Roman" w:hAnsi="Times New Roman" w:cs="Times New Roman"/>
          <w:i/>
          <w:sz w:val="24"/>
          <w:szCs w:val="24"/>
          <w:vertAlign w:val="superscript"/>
        </w:rPr>
        <w:t>Data; kwalifikowany podpis elektroniczny lub podpis zaufany lub podpis osobisty</w:t>
      </w:r>
    </w:p>
    <w:p w:rsidR="00151C96" w:rsidRPr="00885576" w:rsidRDefault="00151C96">
      <w:pPr>
        <w:rPr>
          <w:rFonts w:eastAsia="MS Mincho"/>
          <w:sz w:val="22"/>
          <w:szCs w:val="22"/>
        </w:rPr>
      </w:pPr>
    </w:p>
    <w:p w:rsidR="00151C96" w:rsidRPr="00885576" w:rsidRDefault="00151C96">
      <w:pPr>
        <w:rPr>
          <w:rFonts w:eastAsia="MS Mincho"/>
          <w:sz w:val="22"/>
          <w:szCs w:val="22"/>
        </w:rPr>
      </w:pPr>
    </w:p>
    <w:p w:rsidR="00151C96" w:rsidRPr="00885576" w:rsidRDefault="00151C96">
      <w:pPr>
        <w:rPr>
          <w:b/>
          <w:bCs/>
          <w:color w:val="C00000"/>
          <w:sz w:val="22"/>
          <w:szCs w:val="22"/>
        </w:rPr>
      </w:pPr>
    </w:p>
    <w:p w:rsidR="00151C96" w:rsidRPr="00885576" w:rsidRDefault="00151C96">
      <w:pPr>
        <w:rPr>
          <w:b/>
          <w:bCs/>
          <w:color w:val="C00000"/>
          <w:sz w:val="22"/>
          <w:szCs w:val="22"/>
        </w:rPr>
      </w:pPr>
    </w:p>
    <w:p w:rsidR="00151C96" w:rsidRPr="00885576" w:rsidRDefault="00151C96">
      <w:pPr>
        <w:rPr>
          <w:b/>
          <w:bCs/>
          <w:color w:val="C00000"/>
          <w:sz w:val="22"/>
          <w:szCs w:val="22"/>
        </w:rPr>
      </w:pPr>
    </w:p>
    <w:p w:rsidR="00151C96" w:rsidRPr="00885576" w:rsidRDefault="00151C96">
      <w:pPr>
        <w:rPr>
          <w:b/>
          <w:bCs/>
          <w:color w:val="C00000"/>
          <w:sz w:val="22"/>
          <w:szCs w:val="22"/>
        </w:rPr>
      </w:pPr>
    </w:p>
    <w:p w:rsidR="00151C96" w:rsidRPr="00885576" w:rsidRDefault="00151C96">
      <w:pPr>
        <w:rPr>
          <w:b/>
          <w:bCs/>
          <w:color w:val="C00000"/>
          <w:sz w:val="22"/>
          <w:szCs w:val="22"/>
        </w:rPr>
      </w:pPr>
      <w:r w:rsidRPr="00885576">
        <w:rPr>
          <w:b/>
          <w:bCs/>
          <w:color w:val="C00000"/>
          <w:sz w:val="22"/>
          <w:szCs w:val="22"/>
        </w:rPr>
        <w:t>UWAGA: oświadczenie należy złożyć wraz z ofertą</w:t>
      </w:r>
    </w:p>
    <w:sectPr w:rsidR="00151C96" w:rsidRPr="00885576" w:rsidSect="007B1A21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pgBorders>
        <w:top w:val="thickThinLargeGap" w:sz="24" w:space="11" w:color="000000"/>
        <w:left w:val="thickThinLargeGap" w:sz="24" w:space="31" w:color="000000"/>
        <w:bottom w:val="thinThickLargeGap" w:sz="24" w:space="11" w:color="000000"/>
        <w:right w:val="thinThickLargeGap" w:sz="24" w:space="31" w:color="000000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1C96" w:rsidRDefault="00151C96">
      <w:r>
        <w:separator/>
      </w:r>
    </w:p>
  </w:endnote>
  <w:endnote w:type="continuationSeparator" w:id="0">
    <w:p w:rsidR="00151C96" w:rsidRDefault="00151C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96" w:rsidRDefault="00151C96">
    <w:pPr>
      <w:pStyle w:val="Footer"/>
      <w:pBdr>
        <w:bottom w:val="single" w:sz="6" w:space="1" w:color="000000"/>
      </w:pBdr>
      <w:jc w:val="right"/>
      <w:rPr>
        <w:i/>
        <w:sz w:val="18"/>
        <w:szCs w:val="18"/>
      </w:rPr>
    </w:pPr>
    <w:fldSimple w:instr=" PAGE ">
      <w:r>
        <w:rPr>
          <w:noProof/>
        </w:rPr>
        <w:t>3</w:t>
      </w:r>
    </w:fldSimple>
  </w:p>
  <w:p w:rsidR="00151C96" w:rsidRDefault="00151C96">
    <w:pPr>
      <w:ind w:left="426" w:hanging="426"/>
      <w:jc w:val="center"/>
      <w:rPr>
        <w:i/>
        <w:sz w:val="18"/>
        <w:szCs w:val="18"/>
      </w:rPr>
    </w:pPr>
  </w:p>
  <w:p w:rsidR="00151C96" w:rsidRDefault="00151C96">
    <w:pPr>
      <w:pStyle w:val="Footer"/>
      <w:rPr>
        <w:i/>
        <w:sz w:val="18"/>
        <w:szCs w:val="1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C96" w:rsidRDefault="00151C96">
    <w:pPr>
      <w:pStyle w:val="pkt"/>
      <w:pBdr>
        <w:bottom w:val="single" w:sz="6" w:space="1" w:color="000000"/>
      </w:pBdr>
      <w:spacing w:before="240" w:after="0"/>
      <w:ind w:left="0" w:firstLine="0"/>
      <w:jc w:val="right"/>
      <w:rPr>
        <w:i/>
        <w:sz w:val="18"/>
        <w:szCs w:val="18"/>
      </w:rPr>
    </w:pPr>
    <w:r>
      <w:rPr>
        <w:rStyle w:val="PageNumber"/>
        <w:rFonts w:cs="Tahoma"/>
      </w:rPr>
      <w:fldChar w:fldCharType="begin"/>
    </w:r>
    <w:r>
      <w:rPr>
        <w:rStyle w:val="PageNumber"/>
        <w:rFonts w:cs="Tahoma"/>
      </w:rPr>
      <w:instrText xml:space="preserve"> PAGE </w:instrText>
    </w:r>
    <w:r>
      <w:rPr>
        <w:rStyle w:val="PageNumber"/>
        <w:rFonts w:cs="Tahoma"/>
      </w:rPr>
      <w:fldChar w:fldCharType="separate"/>
    </w:r>
    <w:r>
      <w:rPr>
        <w:rStyle w:val="PageNumber"/>
        <w:rFonts w:cs="Tahoma"/>
        <w:noProof/>
      </w:rPr>
      <w:t>1</w:t>
    </w:r>
    <w:r>
      <w:rPr>
        <w:rStyle w:val="PageNumber"/>
        <w:rFonts w:cs="Tahoma"/>
      </w:rPr>
      <w:fldChar w:fldCharType="end"/>
    </w:r>
  </w:p>
  <w:p w:rsidR="00151C96" w:rsidRDefault="00151C96">
    <w:pPr>
      <w:pStyle w:val="Footer"/>
      <w:rPr>
        <w:i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1C96" w:rsidRDefault="00151C96">
      <w:r>
        <w:separator/>
      </w:r>
    </w:p>
  </w:footnote>
  <w:footnote w:type="continuationSeparator" w:id="0">
    <w:p w:rsidR="00151C96" w:rsidRDefault="00151C96">
      <w:r>
        <w:continuationSeparator/>
      </w:r>
    </w:p>
  </w:footnote>
  <w:footnote w:id="1">
    <w:p w:rsidR="00151C96" w:rsidRDefault="00151C96">
      <w:pPr>
        <w:jc w:val="both"/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151C96" w:rsidRDefault="00151C96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51C96" w:rsidRDefault="00151C96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ab/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51C96" w:rsidRDefault="00151C96">
      <w:pPr>
        <w:jc w:val="both"/>
      </w:pPr>
      <w:r>
        <w:rPr>
          <w:rFonts w:ascii="Arial" w:hAnsi="Arial" w:cs="Arial"/>
          <w:color w:val="222222"/>
          <w:sz w:val="16"/>
          <w:szCs w:val="16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77" w:type="dxa"/>
      <w:tblInd w:w="-5" w:type="dxa"/>
      <w:tblLayout w:type="fixed"/>
      <w:tblLook w:val="0000"/>
    </w:tblPr>
    <w:tblGrid>
      <w:gridCol w:w="2010"/>
      <w:gridCol w:w="7467"/>
    </w:tblGrid>
    <w:tr w:rsidR="00151C96" w:rsidTr="00D26077">
      <w:trPr>
        <w:trHeight w:val="1394"/>
      </w:trPr>
      <w:tc>
        <w:tcPr>
          <w:tcW w:w="201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:rsidR="00151C96" w:rsidRDefault="00151C96">
          <w:pPr>
            <w:pStyle w:val="Header"/>
            <w:jc w:val="center"/>
            <w:rPr>
              <w:rFonts w:ascii="Century Gothic" w:hAnsi="Century Gothic" w:cs="Century Gothic"/>
              <w:b/>
              <w:bCs/>
              <w:color w:val="000000"/>
            </w:rPr>
          </w:pPr>
          <w:r w:rsidRPr="009E7CA2">
            <w:rPr>
              <w:rFonts w:ascii="Century Gothic" w:hAnsi="Century Gothic" w:cs="Century Gothic"/>
              <w:b/>
              <w:noProof/>
              <w:lang w:eastAsia="pl-PL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i1026" type="#_x0000_t75" style="width:61.5pt;height:61.5pt;visibility:visible" filled="t">
                <v:fill opacity="0"/>
                <v:imagedata r:id="rId1" o:title=""/>
              </v:shape>
            </w:pict>
          </w:r>
        </w:p>
      </w:tc>
      <w:tc>
        <w:tcPr>
          <w:tcW w:w="746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51C96" w:rsidRPr="00D26077" w:rsidRDefault="00151C96">
          <w:pPr>
            <w:pStyle w:val="Header"/>
            <w:jc w:val="center"/>
            <w:rPr>
              <w:sz w:val="21"/>
              <w:szCs w:val="21"/>
            </w:rPr>
          </w:pPr>
          <w:r w:rsidRPr="00D26077">
            <w:rPr>
              <w:b/>
              <w:bCs/>
              <w:color w:val="000000"/>
              <w:sz w:val="21"/>
              <w:szCs w:val="21"/>
            </w:rPr>
            <w:t>WIELOSPECJALISTYCZNY SZPITAL POWIATOWY S.A.</w:t>
          </w:r>
        </w:p>
        <w:p w:rsidR="00151C96" w:rsidRPr="00D26077" w:rsidRDefault="00151C96">
          <w:pPr>
            <w:pStyle w:val="Header"/>
            <w:jc w:val="center"/>
            <w:rPr>
              <w:sz w:val="21"/>
              <w:szCs w:val="21"/>
            </w:rPr>
          </w:pPr>
          <w:r w:rsidRPr="00D26077">
            <w:rPr>
              <w:color w:val="000000"/>
              <w:sz w:val="21"/>
              <w:szCs w:val="21"/>
            </w:rPr>
            <w:t>ul. Pyskowicka 47-51, 42-612 Tarnowskie Góry</w:t>
          </w:r>
        </w:p>
        <w:p w:rsidR="00151C96" w:rsidRDefault="00151C96">
          <w:pPr>
            <w:pStyle w:val="Header"/>
            <w:jc w:val="center"/>
          </w:pPr>
          <w:r w:rsidRPr="00D26077">
            <w:rPr>
              <w:b/>
              <w:bCs/>
              <w:color w:val="000000"/>
              <w:sz w:val="21"/>
              <w:szCs w:val="21"/>
              <w:lang w:val="it-IT"/>
            </w:rPr>
            <w:t>Szpital tel</w:t>
          </w:r>
          <w:r w:rsidRPr="00D26077">
            <w:rPr>
              <w:color w:val="000000"/>
              <w:sz w:val="21"/>
              <w:szCs w:val="21"/>
              <w:lang w:val="it-IT"/>
            </w:rPr>
            <w:t xml:space="preserve">.: 32/390 82 00 </w:t>
          </w:r>
          <w:r w:rsidRPr="00D26077">
            <w:rPr>
              <w:b/>
              <w:bCs/>
              <w:color w:val="000000"/>
              <w:sz w:val="21"/>
              <w:szCs w:val="21"/>
              <w:lang w:val="it-IT"/>
            </w:rPr>
            <w:t xml:space="preserve"> Administracja tel.</w:t>
          </w:r>
          <w:r w:rsidRPr="00D26077">
            <w:rPr>
              <w:color w:val="000000"/>
              <w:sz w:val="21"/>
              <w:szCs w:val="21"/>
              <w:lang w:val="it-IT"/>
            </w:rPr>
            <w:t xml:space="preserve">: 32/390 82 05  </w:t>
          </w:r>
          <w:r w:rsidRPr="00D26077">
            <w:rPr>
              <w:b/>
              <w:bCs/>
              <w:color w:val="000000"/>
              <w:sz w:val="21"/>
              <w:szCs w:val="21"/>
              <w:lang w:val="it-IT"/>
            </w:rPr>
            <w:t>Fa</w:t>
          </w:r>
          <w:r w:rsidRPr="00D26077">
            <w:rPr>
              <w:b/>
              <w:color w:val="000000"/>
              <w:sz w:val="21"/>
              <w:szCs w:val="21"/>
              <w:lang w:val="it-IT"/>
            </w:rPr>
            <w:t>x</w:t>
          </w:r>
          <w:r w:rsidRPr="00D26077">
            <w:rPr>
              <w:color w:val="000000"/>
              <w:sz w:val="21"/>
              <w:szCs w:val="21"/>
              <w:lang w:val="it-IT"/>
            </w:rPr>
            <w:t xml:space="preserve">: 032/384 54 04 </w:t>
          </w:r>
          <w:r w:rsidRPr="00D26077">
            <w:rPr>
              <w:color w:val="000000"/>
              <w:sz w:val="21"/>
              <w:szCs w:val="21"/>
              <w:lang w:val="it-IT"/>
            </w:rPr>
            <w:br/>
          </w:r>
          <w:r w:rsidRPr="00D26077">
            <w:rPr>
              <w:b/>
              <w:bCs/>
              <w:color w:val="000000"/>
              <w:sz w:val="21"/>
              <w:szCs w:val="21"/>
              <w:lang w:val="it-IT"/>
            </w:rPr>
            <w:t>e-mail:</w:t>
          </w:r>
          <w:r w:rsidRPr="00D26077">
            <w:rPr>
              <w:color w:val="000000"/>
              <w:sz w:val="21"/>
              <w:szCs w:val="21"/>
              <w:lang w:val="it-IT"/>
            </w:rPr>
            <w:t xml:space="preserve"> </w:t>
          </w:r>
          <w:r w:rsidRPr="00D26077">
            <w:rPr>
              <w:rStyle w:val="Hyperlink"/>
              <w:color w:val="000000"/>
              <w:sz w:val="21"/>
              <w:szCs w:val="21"/>
              <w:lang w:val="it-IT"/>
            </w:rPr>
            <w:t xml:space="preserve">szpital@wspsa.pl  </w:t>
          </w:r>
          <w:hyperlink r:id="rId2" w:history="1">
            <w:r w:rsidRPr="00D26077">
              <w:rPr>
                <w:rStyle w:val="Hyperlink"/>
                <w:b/>
                <w:bCs/>
                <w:color w:val="000000"/>
                <w:sz w:val="21"/>
                <w:szCs w:val="21"/>
                <w:lang w:val="it-IT"/>
              </w:rPr>
              <w:t>http:</w:t>
            </w:r>
            <w:r w:rsidRPr="00D26077">
              <w:rPr>
                <w:rStyle w:val="Hyperlink"/>
                <w:color w:val="000000"/>
                <w:sz w:val="21"/>
                <w:szCs w:val="21"/>
                <w:lang w:val="it-IT"/>
              </w:rPr>
              <w:t>//www.wspsa.pl</w:t>
            </w:r>
          </w:hyperlink>
          <w:r w:rsidRPr="00D26077">
            <w:rPr>
              <w:b/>
              <w:bCs/>
              <w:color w:val="000000"/>
              <w:sz w:val="21"/>
              <w:szCs w:val="21"/>
              <w:lang w:val="it-IT"/>
            </w:rPr>
            <w:t xml:space="preserve">  fb</w:t>
          </w:r>
          <w:r w:rsidRPr="00D26077">
            <w:rPr>
              <w:color w:val="000000"/>
              <w:sz w:val="21"/>
              <w:szCs w:val="21"/>
              <w:lang w:val="it-IT"/>
            </w:rPr>
            <w:t>:</w:t>
          </w:r>
          <w:r w:rsidRPr="00D26077">
            <w:rPr>
              <w:b/>
              <w:bCs/>
              <w:color w:val="000000"/>
              <w:sz w:val="21"/>
              <w:szCs w:val="21"/>
              <w:lang w:val="it-IT"/>
            </w:rPr>
            <w:t xml:space="preserve"> </w:t>
          </w:r>
          <w:r w:rsidRPr="00D26077">
            <w:rPr>
              <w:color w:val="000000"/>
              <w:sz w:val="21"/>
              <w:szCs w:val="21"/>
              <w:lang w:val="it-IT"/>
            </w:rPr>
            <w:t>szpital.wsps</w:t>
          </w:r>
        </w:p>
      </w:tc>
    </w:tr>
  </w:tbl>
  <w:p w:rsidR="00151C96" w:rsidRDefault="00151C96">
    <w:pPr>
      <w:pStyle w:val="Header"/>
      <w:pBdr>
        <w:bottom w:val="single" w:sz="6" w:space="1" w:color="000000"/>
      </w:pBd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  <w:sz w:val="21"/>
        <w:szCs w:val="21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Liberation Serif" w:hAnsi="Liberation Serif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Liberation Serif" w:hAnsi="Liberation Serif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</w:abstractNum>
  <w:abstractNum w:abstractNumId="10">
    <w:nsid w:val="0000000B"/>
    <w:multiLevelType w:val="singleLevel"/>
    <w:tmpl w:val="0000000B"/>
    <w:name w:val="WW8Num11"/>
    <w:lvl w:ilvl="0">
      <w:numFmt w:val="bullet"/>
      <w:pStyle w:val="EndnoteTex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5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9C4"/>
    <w:rsid w:val="00071CF2"/>
    <w:rsid w:val="000D3D1D"/>
    <w:rsid w:val="00106388"/>
    <w:rsid w:val="001209C4"/>
    <w:rsid w:val="00151C96"/>
    <w:rsid w:val="0029217D"/>
    <w:rsid w:val="002A31AA"/>
    <w:rsid w:val="002B7335"/>
    <w:rsid w:val="0030366B"/>
    <w:rsid w:val="003A7BC6"/>
    <w:rsid w:val="003C7BA1"/>
    <w:rsid w:val="003D5E68"/>
    <w:rsid w:val="003E4F71"/>
    <w:rsid w:val="003E621E"/>
    <w:rsid w:val="003F51F7"/>
    <w:rsid w:val="00423A49"/>
    <w:rsid w:val="0042648D"/>
    <w:rsid w:val="0043363B"/>
    <w:rsid w:val="004344FB"/>
    <w:rsid w:val="004436FC"/>
    <w:rsid w:val="004A5525"/>
    <w:rsid w:val="00573E42"/>
    <w:rsid w:val="005F2875"/>
    <w:rsid w:val="005F7999"/>
    <w:rsid w:val="00630969"/>
    <w:rsid w:val="0063794A"/>
    <w:rsid w:val="00665FFF"/>
    <w:rsid w:val="00750116"/>
    <w:rsid w:val="00785942"/>
    <w:rsid w:val="007B1A21"/>
    <w:rsid w:val="007E64C9"/>
    <w:rsid w:val="00850A38"/>
    <w:rsid w:val="00851B11"/>
    <w:rsid w:val="00885576"/>
    <w:rsid w:val="009E7656"/>
    <w:rsid w:val="009E7CA2"/>
    <w:rsid w:val="00A87A8A"/>
    <w:rsid w:val="00BB3C12"/>
    <w:rsid w:val="00C3331F"/>
    <w:rsid w:val="00D135EF"/>
    <w:rsid w:val="00D26077"/>
    <w:rsid w:val="00D925AF"/>
    <w:rsid w:val="00DA0E7F"/>
    <w:rsid w:val="00E33FEA"/>
    <w:rsid w:val="00E94196"/>
    <w:rsid w:val="00EF371B"/>
    <w:rsid w:val="00EF7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1A21"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B1A2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B1A2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B1A2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1A2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1A2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1A21"/>
    <w:pPr>
      <w:keepNext/>
      <w:numPr>
        <w:ilvl w:val="6"/>
        <w:numId w:val="1"/>
      </w:numPr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ind w:left="-851"/>
      <w:jc w:val="both"/>
      <w:outlineLvl w:val="6"/>
    </w:pPr>
    <w:rPr>
      <w:rFonts w:ascii="Tahoma" w:hAnsi="Tahoma" w:cs="Tahoma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1A21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7CA2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E7CA2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E7CA2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E7CA2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9E7CA2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E7CA2"/>
    <w:rPr>
      <w:rFonts w:ascii="Calibri" w:hAnsi="Calibri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9E7CA2"/>
    <w:rPr>
      <w:rFonts w:ascii="Calibri" w:hAnsi="Calibri" w:cs="Times New Roman"/>
      <w:i/>
      <w:iCs/>
      <w:sz w:val="24"/>
      <w:szCs w:val="24"/>
      <w:lang w:eastAsia="zh-CN"/>
    </w:rPr>
  </w:style>
  <w:style w:type="character" w:customStyle="1" w:styleId="WW8Num1z0">
    <w:name w:val="WW8Num1z0"/>
    <w:uiPriority w:val="99"/>
    <w:rsid w:val="007B1A21"/>
  </w:style>
  <w:style w:type="character" w:customStyle="1" w:styleId="WW8Num1z1">
    <w:name w:val="WW8Num1z1"/>
    <w:uiPriority w:val="99"/>
    <w:rsid w:val="007B1A21"/>
  </w:style>
  <w:style w:type="character" w:customStyle="1" w:styleId="WW8Num1z2">
    <w:name w:val="WW8Num1z2"/>
    <w:uiPriority w:val="99"/>
    <w:rsid w:val="007B1A21"/>
  </w:style>
  <w:style w:type="character" w:customStyle="1" w:styleId="WW8Num1z3">
    <w:name w:val="WW8Num1z3"/>
    <w:uiPriority w:val="99"/>
    <w:rsid w:val="007B1A21"/>
  </w:style>
  <w:style w:type="character" w:customStyle="1" w:styleId="WW8Num1z4">
    <w:name w:val="WW8Num1z4"/>
    <w:uiPriority w:val="99"/>
    <w:rsid w:val="007B1A21"/>
  </w:style>
  <w:style w:type="character" w:customStyle="1" w:styleId="WW8Num1z5">
    <w:name w:val="WW8Num1z5"/>
    <w:uiPriority w:val="99"/>
    <w:rsid w:val="007B1A21"/>
  </w:style>
  <w:style w:type="character" w:customStyle="1" w:styleId="WW8Num1z6">
    <w:name w:val="WW8Num1z6"/>
    <w:uiPriority w:val="99"/>
    <w:rsid w:val="007B1A21"/>
  </w:style>
  <w:style w:type="character" w:customStyle="1" w:styleId="WW8Num1z7">
    <w:name w:val="WW8Num1z7"/>
    <w:uiPriority w:val="99"/>
    <w:rsid w:val="007B1A21"/>
  </w:style>
  <w:style w:type="character" w:customStyle="1" w:styleId="WW8Num1z8">
    <w:name w:val="WW8Num1z8"/>
    <w:uiPriority w:val="99"/>
    <w:rsid w:val="007B1A21"/>
  </w:style>
  <w:style w:type="character" w:customStyle="1" w:styleId="WW8Num2z0">
    <w:name w:val="WW8Num2z0"/>
    <w:uiPriority w:val="99"/>
    <w:rsid w:val="007B1A21"/>
    <w:rPr>
      <w:rFonts w:ascii="Symbol" w:hAnsi="Symbol"/>
    </w:rPr>
  </w:style>
  <w:style w:type="character" w:customStyle="1" w:styleId="WW8Num3z0">
    <w:name w:val="WW8Num3z0"/>
    <w:uiPriority w:val="99"/>
    <w:rsid w:val="007B1A21"/>
    <w:rPr>
      <w:rFonts w:ascii="Symbol" w:hAnsi="Symbol"/>
    </w:rPr>
  </w:style>
  <w:style w:type="character" w:customStyle="1" w:styleId="WW8Num4z0">
    <w:name w:val="WW8Num4z0"/>
    <w:uiPriority w:val="99"/>
    <w:rsid w:val="007B1A21"/>
    <w:rPr>
      <w:rFonts w:ascii="Symbol" w:hAnsi="Symbol"/>
    </w:rPr>
  </w:style>
  <w:style w:type="character" w:customStyle="1" w:styleId="WW8Num5z0">
    <w:name w:val="WW8Num5z0"/>
    <w:uiPriority w:val="99"/>
    <w:rsid w:val="007B1A21"/>
    <w:rPr>
      <w:b/>
      <w:sz w:val="21"/>
    </w:rPr>
  </w:style>
  <w:style w:type="character" w:customStyle="1" w:styleId="WW8Num6z0">
    <w:name w:val="WW8Num6z0"/>
    <w:uiPriority w:val="99"/>
    <w:rsid w:val="007B1A21"/>
  </w:style>
  <w:style w:type="character" w:customStyle="1" w:styleId="WW8Num6z1">
    <w:name w:val="WW8Num6z1"/>
    <w:uiPriority w:val="99"/>
    <w:rsid w:val="007B1A21"/>
  </w:style>
  <w:style w:type="character" w:customStyle="1" w:styleId="WW8Num6z2">
    <w:name w:val="WW8Num6z2"/>
    <w:uiPriority w:val="99"/>
    <w:rsid w:val="007B1A21"/>
  </w:style>
  <w:style w:type="character" w:customStyle="1" w:styleId="WW8Num6z3">
    <w:name w:val="WW8Num6z3"/>
    <w:uiPriority w:val="99"/>
    <w:rsid w:val="007B1A21"/>
  </w:style>
  <w:style w:type="character" w:customStyle="1" w:styleId="WW8Num6z4">
    <w:name w:val="WW8Num6z4"/>
    <w:uiPriority w:val="99"/>
    <w:rsid w:val="007B1A21"/>
  </w:style>
  <w:style w:type="character" w:customStyle="1" w:styleId="WW8Num6z5">
    <w:name w:val="WW8Num6z5"/>
    <w:uiPriority w:val="99"/>
    <w:rsid w:val="007B1A21"/>
  </w:style>
  <w:style w:type="character" w:customStyle="1" w:styleId="WW8Num6z6">
    <w:name w:val="WW8Num6z6"/>
    <w:uiPriority w:val="99"/>
    <w:rsid w:val="007B1A21"/>
  </w:style>
  <w:style w:type="character" w:customStyle="1" w:styleId="WW8Num6z7">
    <w:name w:val="WW8Num6z7"/>
    <w:uiPriority w:val="99"/>
    <w:rsid w:val="007B1A21"/>
  </w:style>
  <w:style w:type="character" w:customStyle="1" w:styleId="WW8Num6z8">
    <w:name w:val="WW8Num6z8"/>
    <w:uiPriority w:val="99"/>
    <w:rsid w:val="007B1A21"/>
  </w:style>
  <w:style w:type="character" w:customStyle="1" w:styleId="WW8Num7z0">
    <w:name w:val="WW8Num7z0"/>
    <w:uiPriority w:val="99"/>
    <w:rsid w:val="007B1A21"/>
    <w:rPr>
      <w:rFonts w:ascii="Liberation Serif" w:hAnsi="Liberation Serif"/>
    </w:rPr>
  </w:style>
  <w:style w:type="character" w:customStyle="1" w:styleId="WW8Num8z0">
    <w:name w:val="WW8Num8z0"/>
    <w:uiPriority w:val="99"/>
    <w:rsid w:val="007B1A21"/>
  </w:style>
  <w:style w:type="character" w:customStyle="1" w:styleId="WW8Num9z0">
    <w:name w:val="WW8Num9z0"/>
    <w:uiPriority w:val="99"/>
    <w:rsid w:val="007B1A21"/>
    <w:rPr>
      <w:rFonts w:ascii="Liberation Serif" w:hAnsi="Liberation Serif"/>
    </w:rPr>
  </w:style>
  <w:style w:type="character" w:customStyle="1" w:styleId="WW8Num10z0">
    <w:name w:val="WW8Num10z0"/>
    <w:uiPriority w:val="99"/>
    <w:rsid w:val="007B1A21"/>
  </w:style>
  <w:style w:type="character" w:customStyle="1" w:styleId="WW8Num11z0">
    <w:name w:val="WW8Num11z0"/>
    <w:uiPriority w:val="99"/>
    <w:rsid w:val="007B1A21"/>
    <w:rPr>
      <w:rFonts w:ascii="Times New Roman" w:hAnsi="Times New Roman"/>
      <w:sz w:val="22"/>
    </w:rPr>
  </w:style>
  <w:style w:type="character" w:customStyle="1" w:styleId="WW8Num12z0">
    <w:name w:val="WW8Num12z0"/>
    <w:uiPriority w:val="99"/>
    <w:rsid w:val="007B1A21"/>
    <w:rPr>
      <w:b/>
      <w:sz w:val="23"/>
    </w:rPr>
  </w:style>
  <w:style w:type="character" w:customStyle="1" w:styleId="Domylnaczcionkaakapitu2">
    <w:name w:val="Domyślna czcionka akapitu2"/>
    <w:uiPriority w:val="99"/>
    <w:rsid w:val="007B1A21"/>
  </w:style>
  <w:style w:type="character" w:customStyle="1" w:styleId="WW8Num4z1">
    <w:name w:val="WW8Num4z1"/>
    <w:uiPriority w:val="99"/>
    <w:rsid w:val="007B1A21"/>
  </w:style>
  <w:style w:type="character" w:customStyle="1" w:styleId="WW8Num4z2">
    <w:name w:val="WW8Num4z2"/>
    <w:uiPriority w:val="99"/>
    <w:rsid w:val="007B1A21"/>
  </w:style>
  <w:style w:type="character" w:customStyle="1" w:styleId="WW8Num4z3">
    <w:name w:val="WW8Num4z3"/>
    <w:uiPriority w:val="99"/>
    <w:rsid w:val="007B1A21"/>
  </w:style>
  <w:style w:type="character" w:customStyle="1" w:styleId="WW8Num4z4">
    <w:name w:val="WW8Num4z4"/>
    <w:uiPriority w:val="99"/>
    <w:rsid w:val="007B1A21"/>
  </w:style>
  <w:style w:type="character" w:customStyle="1" w:styleId="WW8Num4z5">
    <w:name w:val="WW8Num4z5"/>
    <w:uiPriority w:val="99"/>
    <w:rsid w:val="007B1A21"/>
  </w:style>
  <w:style w:type="character" w:customStyle="1" w:styleId="WW8Num4z6">
    <w:name w:val="WW8Num4z6"/>
    <w:uiPriority w:val="99"/>
    <w:rsid w:val="007B1A21"/>
  </w:style>
  <w:style w:type="character" w:customStyle="1" w:styleId="WW8Num4z7">
    <w:name w:val="WW8Num4z7"/>
    <w:uiPriority w:val="99"/>
    <w:rsid w:val="007B1A21"/>
  </w:style>
  <w:style w:type="character" w:customStyle="1" w:styleId="WW8Num4z8">
    <w:name w:val="WW8Num4z8"/>
    <w:uiPriority w:val="99"/>
    <w:rsid w:val="007B1A21"/>
  </w:style>
  <w:style w:type="character" w:customStyle="1" w:styleId="WW8Num7z1">
    <w:name w:val="WW8Num7z1"/>
    <w:uiPriority w:val="99"/>
    <w:rsid w:val="007B1A21"/>
  </w:style>
  <w:style w:type="character" w:customStyle="1" w:styleId="WW8Num7z2">
    <w:name w:val="WW8Num7z2"/>
    <w:uiPriority w:val="99"/>
    <w:rsid w:val="007B1A21"/>
  </w:style>
  <w:style w:type="character" w:customStyle="1" w:styleId="WW8Num7z3">
    <w:name w:val="WW8Num7z3"/>
    <w:uiPriority w:val="99"/>
    <w:rsid w:val="007B1A21"/>
  </w:style>
  <w:style w:type="character" w:customStyle="1" w:styleId="WW8Num7z4">
    <w:name w:val="WW8Num7z4"/>
    <w:uiPriority w:val="99"/>
    <w:rsid w:val="007B1A21"/>
  </w:style>
  <w:style w:type="character" w:customStyle="1" w:styleId="WW8Num7z5">
    <w:name w:val="WW8Num7z5"/>
    <w:uiPriority w:val="99"/>
    <w:rsid w:val="007B1A21"/>
  </w:style>
  <w:style w:type="character" w:customStyle="1" w:styleId="WW8Num7z6">
    <w:name w:val="WW8Num7z6"/>
    <w:uiPriority w:val="99"/>
    <w:rsid w:val="007B1A21"/>
  </w:style>
  <w:style w:type="character" w:customStyle="1" w:styleId="WW8Num7z7">
    <w:name w:val="WW8Num7z7"/>
    <w:uiPriority w:val="99"/>
    <w:rsid w:val="007B1A21"/>
  </w:style>
  <w:style w:type="character" w:customStyle="1" w:styleId="WW8Num7z8">
    <w:name w:val="WW8Num7z8"/>
    <w:uiPriority w:val="99"/>
    <w:rsid w:val="007B1A21"/>
  </w:style>
  <w:style w:type="character" w:customStyle="1" w:styleId="WW8Num8z1">
    <w:name w:val="WW8Num8z1"/>
    <w:uiPriority w:val="99"/>
    <w:rsid w:val="007B1A21"/>
    <w:rPr>
      <w:rFonts w:ascii="Arial" w:hAnsi="Arial"/>
      <w:color w:val="000000"/>
    </w:rPr>
  </w:style>
  <w:style w:type="character" w:customStyle="1" w:styleId="WW8Num8z2">
    <w:name w:val="WW8Num8z2"/>
    <w:uiPriority w:val="99"/>
    <w:rsid w:val="007B1A21"/>
  </w:style>
  <w:style w:type="character" w:customStyle="1" w:styleId="WW8Num9z1">
    <w:name w:val="WW8Num9z1"/>
    <w:uiPriority w:val="99"/>
    <w:rsid w:val="007B1A21"/>
    <w:rPr>
      <w:rFonts w:ascii="Courier New" w:hAnsi="Courier New"/>
    </w:rPr>
  </w:style>
  <w:style w:type="character" w:customStyle="1" w:styleId="WW8Num9z2">
    <w:name w:val="WW8Num9z2"/>
    <w:uiPriority w:val="99"/>
    <w:rsid w:val="007B1A21"/>
    <w:rPr>
      <w:rFonts w:ascii="Wingdings" w:hAnsi="Wingdings"/>
    </w:rPr>
  </w:style>
  <w:style w:type="character" w:customStyle="1" w:styleId="WW8Num10z1">
    <w:name w:val="WW8Num10z1"/>
    <w:uiPriority w:val="99"/>
    <w:rsid w:val="007B1A21"/>
  </w:style>
  <w:style w:type="character" w:customStyle="1" w:styleId="WW8Num10z2">
    <w:name w:val="WW8Num10z2"/>
    <w:uiPriority w:val="99"/>
    <w:rsid w:val="007B1A21"/>
  </w:style>
  <w:style w:type="character" w:customStyle="1" w:styleId="WW8Num10z3">
    <w:name w:val="WW8Num10z3"/>
    <w:uiPriority w:val="99"/>
    <w:rsid w:val="007B1A21"/>
  </w:style>
  <w:style w:type="character" w:customStyle="1" w:styleId="WW8Num10z4">
    <w:name w:val="WW8Num10z4"/>
    <w:uiPriority w:val="99"/>
    <w:rsid w:val="007B1A21"/>
  </w:style>
  <w:style w:type="character" w:customStyle="1" w:styleId="WW8Num10z5">
    <w:name w:val="WW8Num10z5"/>
    <w:uiPriority w:val="99"/>
    <w:rsid w:val="007B1A21"/>
  </w:style>
  <w:style w:type="character" w:customStyle="1" w:styleId="WW8Num10z6">
    <w:name w:val="WW8Num10z6"/>
    <w:uiPriority w:val="99"/>
    <w:rsid w:val="007B1A21"/>
  </w:style>
  <w:style w:type="character" w:customStyle="1" w:styleId="WW8Num10z7">
    <w:name w:val="WW8Num10z7"/>
    <w:uiPriority w:val="99"/>
    <w:rsid w:val="007B1A21"/>
  </w:style>
  <w:style w:type="character" w:customStyle="1" w:styleId="WW8Num10z8">
    <w:name w:val="WW8Num10z8"/>
    <w:uiPriority w:val="99"/>
    <w:rsid w:val="007B1A21"/>
  </w:style>
  <w:style w:type="character" w:customStyle="1" w:styleId="WW8Num11z1">
    <w:name w:val="WW8Num11z1"/>
    <w:uiPriority w:val="99"/>
    <w:rsid w:val="007B1A21"/>
  </w:style>
  <w:style w:type="character" w:customStyle="1" w:styleId="WW8Num12z1">
    <w:name w:val="WW8Num12z1"/>
    <w:uiPriority w:val="99"/>
    <w:rsid w:val="007B1A21"/>
  </w:style>
  <w:style w:type="character" w:customStyle="1" w:styleId="WW8Num12z2">
    <w:name w:val="WW8Num12z2"/>
    <w:uiPriority w:val="99"/>
    <w:rsid w:val="007B1A21"/>
  </w:style>
  <w:style w:type="character" w:customStyle="1" w:styleId="WW8Num12z3">
    <w:name w:val="WW8Num12z3"/>
    <w:uiPriority w:val="99"/>
    <w:rsid w:val="007B1A21"/>
  </w:style>
  <w:style w:type="character" w:customStyle="1" w:styleId="WW8Num12z4">
    <w:name w:val="WW8Num12z4"/>
    <w:uiPriority w:val="99"/>
    <w:rsid w:val="007B1A21"/>
  </w:style>
  <w:style w:type="character" w:customStyle="1" w:styleId="WW8Num12z5">
    <w:name w:val="WW8Num12z5"/>
    <w:uiPriority w:val="99"/>
    <w:rsid w:val="007B1A21"/>
  </w:style>
  <w:style w:type="character" w:customStyle="1" w:styleId="WW8Num12z6">
    <w:name w:val="WW8Num12z6"/>
    <w:uiPriority w:val="99"/>
    <w:rsid w:val="007B1A21"/>
  </w:style>
  <w:style w:type="character" w:customStyle="1" w:styleId="WW8Num12z7">
    <w:name w:val="WW8Num12z7"/>
    <w:uiPriority w:val="99"/>
    <w:rsid w:val="007B1A21"/>
  </w:style>
  <w:style w:type="character" w:customStyle="1" w:styleId="WW8Num12z8">
    <w:name w:val="WW8Num12z8"/>
    <w:uiPriority w:val="99"/>
    <w:rsid w:val="007B1A21"/>
  </w:style>
  <w:style w:type="character" w:customStyle="1" w:styleId="WW8Num13z0">
    <w:name w:val="WW8Num13z0"/>
    <w:uiPriority w:val="99"/>
    <w:rsid w:val="007B1A21"/>
    <w:rPr>
      <w:b/>
    </w:rPr>
  </w:style>
  <w:style w:type="character" w:customStyle="1" w:styleId="WW8Num13z1">
    <w:name w:val="WW8Num13z1"/>
    <w:uiPriority w:val="99"/>
    <w:rsid w:val="007B1A21"/>
  </w:style>
  <w:style w:type="character" w:customStyle="1" w:styleId="WW8Num13z2">
    <w:name w:val="WW8Num13z2"/>
    <w:uiPriority w:val="99"/>
    <w:rsid w:val="007B1A21"/>
  </w:style>
  <w:style w:type="character" w:customStyle="1" w:styleId="WW8Num13z3">
    <w:name w:val="WW8Num13z3"/>
    <w:uiPriority w:val="99"/>
    <w:rsid w:val="007B1A21"/>
  </w:style>
  <w:style w:type="character" w:customStyle="1" w:styleId="WW8Num13z4">
    <w:name w:val="WW8Num13z4"/>
    <w:uiPriority w:val="99"/>
    <w:rsid w:val="007B1A21"/>
  </w:style>
  <w:style w:type="character" w:customStyle="1" w:styleId="WW8Num13z5">
    <w:name w:val="WW8Num13z5"/>
    <w:uiPriority w:val="99"/>
    <w:rsid w:val="007B1A21"/>
  </w:style>
  <w:style w:type="character" w:customStyle="1" w:styleId="WW8Num13z6">
    <w:name w:val="WW8Num13z6"/>
    <w:uiPriority w:val="99"/>
    <w:rsid w:val="007B1A21"/>
  </w:style>
  <w:style w:type="character" w:customStyle="1" w:styleId="WW8Num13z7">
    <w:name w:val="WW8Num13z7"/>
    <w:uiPriority w:val="99"/>
    <w:rsid w:val="007B1A21"/>
  </w:style>
  <w:style w:type="character" w:customStyle="1" w:styleId="WW8Num13z8">
    <w:name w:val="WW8Num13z8"/>
    <w:uiPriority w:val="99"/>
    <w:rsid w:val="007B1A21"/>
  </w:style>
  <w:style w:type="character" w:customStyle="1" w:styleId="WW8Num14z0">
    <w:name w:val="WW8Num14z0"/>
    <w:uiPriority w:val="99"/>
    <w:rsid w:val="007B1A21"/>
    <w:rPr>
      <w:rFonts w:ascii="Wingdings" w:hAnsi="Wingdings"/>
    </w:rPr>
  </w:style>
  <w:style w:type="character" w:customStyle="1" w:styleId="WW8Num14z1">
    <w:name w:val="WW8Num14z1"/>
    <w:uiPriority w:val="99"/>
    <w:rsid w:val="007B1A21"/>
    <w:rPr>
      <w:rFonts w:ascii="Courier New" w:hAnsi="Courier New"/>
    </w:rPr>
  </w:style>
  <w:style w:type="character" w:customStyle="1" w:styleId="WW8Num14z3">
    <w:name w:val="WW8Num14z3"/>
    <w:uiPriority w:val="99"/>
    <w:rsid w:val="007B1A21"/>
    <w:rPr>
      <w:rFonts w:ascii="Symbol" w:hAnsi="Symbol"/>
    </w:rPr>
  </w:style>
  <w:style w:type="character" w:customStyle="1" w:styleId="WW8Num15z0">
    <w:name w:val="WW8Num15z0"/>
    <w:uiPriority w:val="99"/>
    <w:rsid w:val="007B1A21"/>
    <w:rPr>
      <w:rFonts w:ascii="Wingdings" w:hAnsi="Wingdings"/>
    </w:rPr>
  </w:style>
  <w:style w:type="character" w:customStyle="1" w:styleId="WW8Num15z1">
    <w:name w:val="WW8Num15z1"/>
    <w:uiPriority w:val="99"/>
    <w:rsid w:val="007B1A21"/>
    <w:rPr>
      <w:rFonts w:ascii="Courier New" w:hAnsi="Courier New"/>
    </w:rPr>
  </w:style>
  <w:style w:type="character" w:customStyle="1" w:styleId="WW8Num15z3">
    <w:name w:val="WW8Num15z3"/>
    <w:uiPriority w:val="99"/>
    <w:rsid w:val="007B1A21"/>
    <w:rPr>
      <w:rFonts w:ascii="Symbol" w:hAnsi="Symbol"/>
    </w:rPr>
  </w:style>
  <w:style w:type="character" w:customStyle="1" w:styleId="WW8Num16z0">
    <w:name w:val="WW8Num16z0"/>
    <w:uiPriority w:val="99"/>
    <w:rsid w:val="007B1A21"/>
    <w:rPr>
      <w:rFonts w:ascii="Symbol" w:hAnsi="Symbol"/>
    </w:rPr>
  </w:style>
  <w:style w:type="character" w:customStyle="1" w:styleId="WW8Num16z1">
    <w:name w:val="WW8Num16z1"/>
    <w:uiPriority w:val="99"/>
    <w:rsid w:val="007B1A21"/>
    <w:rPr>
      <w:rFonts w:ascii="Courier New" w:hAnsi="Courier New"/>
    </w:rPr>
  </w:style>
  <w:style w:type="character" w:customStyle="1" w:styleId="WW8Num16z2">
    <w:name w:val="WW8Num16z2"/>
    <w:uiPriority w:val="99"/>
    <w:rsid w:val="007B1A21"/>
    <w:rPr>
      <w:rFonts w:ascii="Wingdings" w:hAnsi="Wingdings"/>
    </w:rPr>
  </w:style>
  <w:style w:type="character" w:customStyle="1" w:styleId="WW8Num16z3">
    <w:name w:val="WW8Num16z3"/>
    <w:uiPriority w:val="99"/>
    <w:rsid w:val="007B1A21"/>
    <w:rPr>
      <w:rFonts w:ascii="Symbol" w:hAnsi="Symbol"/>
    </w:rPr>
  </w:style>
  <w:style w:type="character" w:customStyle="1" w:styleId="WW8Num17z0">
    <w:name w:val="WW8Num17z0"/>
    <w:uiPriority w:val="99"/>
    <w:rsid w:val="007B1A21"/>
  </w:style>
  <w:style w:type="character" w:customStyle="1" w:styleId="WW8Num17z1">
    <w:name w:val="WW8Num17z1"/>
    <w:uiPriority w:val="99"/>
    <w:rsid w:val="007B1A21"/>
  </w:style>
  <w:style w:type="character" w:customStyle="1" w:styleId="WW8Num17z2">
    <w:name w:val="WW8Num17z2"/>
    <w:uiPriority w:val="99"/>
    <w:rsid w:val="007B1A21"/>
  </w:style>
  <w:style w:type="character" w:customStyle="1" w:styleId="WW8Num17z3">
    <w:name w:val="WW8Num17z3"/>
    <w:uiPriority w:val="99"/>
    <w:rsid w:val="007B1A21"/>
  </w:style>
  <w:style w:type="character" w:customStyle="1" w:styleId="WW8Num17z4">
    <w:name w:val="WW8Num17z4"/>
    <w:uiPriority w:val="99"/>
    <w:rsid w:val="007B1A21"/>
  </w:style>
  <w:style w:type="character" w:customStyle="1" w:styleId="WW8Num17z5">
    <w:name w:val="WW8Num17z5"/>
    <w:uiPriority w:val="99"/>
    <w:rsid w:val="007B1A21"/>
  </w:style>
  <w:style w:type="character" w:customStyle="1" w:styleId="WW8Num17z6">
    <w:name w:val="WW8Num17z6"/>
    <w:uiPriority w:val="99"/>
    <w:rsid w:val="007B1A21"/>
  </w:style>
  <w:style w:type="character" w:customStyle="1" w:styleId="WW8Num17z7">
    <w:name w:val="WW8Num17z7"/>
    <w:uiPriority w:val="99"/>
    <w:rsid w:val="007B1A21"/>
  </w:style>
  <w:style w:type="character" w:customStyle="1" w:styleId="WW8Num17z8">
    <w:name w:val="WW8Num17z8"/>
    <w:uiPriority w:val="99"/>
    <w:rsid w:val="007B1A21"/>
  </w:style>
  <w:style w:type="character" w:customStyle="1" w:styleId="WW8Num18z0">
    <w:name w:val="WW8Num18z0"/>
    <w:uiPriority w:val="99"/>
    <w:rsid w:val="007B1A21"/>
  </w:style>
  <w:style w:type="character" w:customStyle="1" w:styleId="WW8Num18z1">
    <w:name w:val="WW8Num18z1"/>
    <w:uiPriority w:val="99"/>
    <w:rsid w:val="007B1A21"/>
  </w:style>
  <w:style w:type="character" w:customStyle="1" w:styleId="WW8Num18z2">
    <w:name w:val="WW8Num18z2"/>
    <w:uiPriority w:val="99"/>
    <w:rsid w:val="007B1A21"/>
  </w:style>
  <w:style w:type="character" w:customStyle="1" w:styleId="WW8Num18z3">
    <w:name w:val="WW8Num18z3"/>
    <w:uiPriority w:val="99"/>
    <w:rsid w:val="007B1A21"/>
  </w:style>
  <w:style w:type="character" w:customStyle="1" w:styleId="WW8Num18z4">
    <w:name w:val="WW8Num18z4"/>
    <w:uiPriority w:val="99"/>
    <w:rsid w:val="007B1A21"/>
  </w:style>
  <w:style w:type="character" w:customStyle="1" w:styleId="WW8Num18z5">
    <w:name w:val="WW8Num18z5"/>
    <w:uiPriority w:val="99"/>
    <w:rsid w:val="007B1A21"/>
  </w:style>
  <w:style w:type="character" w:customStyle="1" w:styleId="WW8Num18z6">
    <w:name w:val="WW8Num18z6"/>
    <w:uiPriority w:val="99"/>
    <w:rsid w:val="007B1A21"/>
  </w:style>
  <w:style w:type="character" w:customStyle="1" w:styleId="WW8Num18z7">
    <w:name w:val="WW8Num18z7"/>
    <w:uiPriority w:val="99"/>
    <w:rsid w:val="007B1A21"/>
  </w:style>
  <w:style w:type="character" w:customStyle="1" w:styleId="WW8Num18z8">
    <w:name w:val="WW8Num18z8"/>
    <w:uiPriority w:val="99"/>
    <w:rsid w:val="007B1A21"/>
  </w:style>
  <w:style w:type="character" w:customStyle="1" w:styleId="WW8Num19z0">
    <w:name w:val="WW8Num19z0"/>
    <w:uiPriority w:val="99"/>
    <w:rsid w:val="007B1A21"/>
    <w:rPr>
      <w:rFonts w:ascii="Wingdings" w:hAnsi="Wingdings"/>
    </w:rPr>
  </w:style>
  <w:style w:type="character" w:customStyle="1" w:styleId="WW8Num19z1">
    <w:name w:val="WW8Num19z1"/>
    <w:uiPriority w:val="99"/>
    <w:rsid w:val="007B1A21"/>
    <w:rPr>
      <w:rFonts w:ascii="Courier New" w:hAnsi="Courier New"/>
    </w:rPr>
  </w:style>
  <w:style w:type="character" w:customStyle="1" w:styleId="WW8Num19z3">
    <w:name w:val="WW8Num19z3"/>
    <w:uiPriority w:val="99"/>
    <w:rsid w:val="007B1A21"/>
    <w:rPr>
      <w:rFonts w:ascii="Symbol" w:hAnsi="Symbol"/>
    </w:rPr>
  </w:style>
  <w:style w:type="character" w:customStyle="1" w:styleId="WW8Num20z0">
    <w:name w:val="WW8Num20z0"/>
    <w:uiPriority w:val="99"/>
    <w:rsid w:val="007B1A21"/>
    <w:rPr>
      <w:b/>
    </w:rPr>
  </w:style>
  <w:style w:type="character" w:customStyle="1" w:styleId="WW8Num20z1">
    <w:name w:val="WW8Num20z1"/>
    <w:uiPriority w:val="99"/>
    <w:rsid w:val="007B1A21"/>
  </w:style>
  <w:style w:type="character" w:customStyle="1" w:styleId="WW8Num20z2">
    <w:name w:val="WW8Num20z2"/>
    <w:uiPriority w:val="99"/>
    <w:rsid w:val="007B1A21"/>
  </w:style>
  <w:style w:type="character" w:customStyle="1" w:styleId="WW8Num20z3">
    <w:name w:val="WW8Num20z3"/>
    <w:uiPriority w:val="99"/>
    <w:rsid w:val="007B1A21"/>
  </w:style>
  <w:style w:type="character" w:customStyle="1" w:styleId="WW8Num20z4">
    <w:name w:val="WW8Num20z4"/>
    <w:uiPriority w:val="99"/>
    <w:rsid w:val="007B1A21"/>
  </w:style>
  <w:style w:type="character" w:customStyle="1" w:styleId="WW8Num20z5">
    <w:name w:val="WW8Num20z5"/>
    <w:uiPriority w:val="99"/>
    <w:rsid w:val="007B1A21"/>
  </w:style>
  <w:style w:type="character" w:customStyle="1" w:styleId="WW8Num20z6">
    <w:name w:val="WW8Num20z6"/>
    <w:uiPriority w:val="99"/>
    <w:rsid w:val="007B1A21"/>
  </w:style>
  <w:style w:type="character" w:customStyle="1" w:styleId="WW8Num20z7">
    <w:name w:val="WW8Num20z7"/>
    <w:uiPriority w:val="99"/>
    <w:rsid w:val="007B1A21"/>
  </w:style>
  <w:style w:type="character" w:customStyle="1" w:styleId="WW8Num20z8">
    <w:name w:val="WW8Num20z8"/>
    <w:uiPriority w:val="99"/>
    <w:rsid w:val="007B1A21"/>
  </w:style>
  <w:style w:type="character" w:customStyle="1" w:styleId="WW8Num21z0">
    <w:name w:val="WW8Num21z0"/>
    <w:uiPriority w:val="99"/>
    <w:rsid w:val="007B1A21"/>
  </w:style>
  <w:style w:type="character" w:customStyle="1" w:styleId="WW8Num22z0">
    <w:name w:val="WW8Num22z0"/>
    <w:uiPriority w:val="99"/>
    <w:rsid w:val="007B1A21"/>
  </w:style>
  <w:style w:type="character" w:customStyle="1" w:styleId="WW8Num22z3">
    <w:name w:val="WW8Num22z3"/>
    <w:uiPriority w:val="99"/>
    <w:rsid w:val="007B1A21"/>
  </w:style>
  <w:style w:type="character" w:customStyle="1" w:styleId="WW8Num22z4">
    <w:name w:val="WW8Num22z4"/>
    <w:uiPriority w:val="99"/>
    <w:rsid w:val="007B1A21"/>
  </w:style>
  <w:style w:type="character" w:customStyle="1" w:styleId="WW8Num22z5">
    <w:name w:val="WW8Num22z5"/>
    <w:uiPriority w:val="99"/>
    <w:rsid w:val="007B1A21"/>
  </w:style>
  <w:style w:type="character" w:customStyle="1" w:styleId="WW8Num22z6">
    <w:name w:val="WW8Num22z6"/>
    <w:uiPriority w:val="99"/>
    <w:rsid w:val="007B1A21"/>
  </w:style>
  <w:style w:type="character" w:customStyle="1" w:styleId="WW8Num22z7">
    <w:name w:val="WW8Num22z7"/>
    <w:uiPriority w:val="99"/>
    <w:rsid w:val="007B1A21"/>
  </w:style>
  <w:style w:type="character" w:customStyle="1" w:styleId="WW8Num22z8">
    <w:name w:val="WW8Num22z8"/>
    <w:uiPriority w:val="99"/>
    <w:rsid w:val="007B1A21"/>
  </w:style>
  <w:style w:type="character" w:customStyle="1" w:styleId="WW8Num23z0">
    <w:name w:val="WW8Num23z0"/>
    <w:uiPriority w:val="99"/>
    <w:rsid w:val="007B1A21"/>
    <w:rPr>
      <w:rFonts w:ascii="Wingdings" w:hAnsi="Wingdings"/>
    </w:rPr>
  </w:style>
  <w:style w:type="character" w:customStyle="1" w:styleId="WW8Num23z1">
    <w:name w:val="WW8Num23z1"/>
    <w:uiPriority w:val="99"/>
    <w:rsid w:val="007B1A21"/>
    <w:rPr>
      <w:rFonts w:ascii="Courier New" w:hAnsi="Courier New"/>
    </w:rPr>
  </w:style>
  <w:style w:type="character" w:customStyle="1" w:styleId="WW8Num23z3">
    <w:name w:val="WW8Num23z3"/>
    <w:uiPriority w:val="99"/>
    <w:rsid w:val="007B1A21"/>
    <w:rPr>
      <w:rFonts w:ascii="Symbol" w:hAnsi="Symbol"/>
    </w:rPr>
  </w:style>
  <w:style w:type="character" w:customStyle="1" w:styleId="WW8Num24z0">
    <w:name w:val="WW8Num24z0"/>
    <w:uiPriority w:val="99"/>
    <w:rsid w:val="007B1A21"/>
    <w:rPr>
      <w:rFonts w:ascii="Symbol" w:hAnsi="Symbol"/>
    </w:rPr>
  </w:style>
  <w:style w:type="character" w:customStyle="1" w:styleId="WW8Num24z1">
    <w:name w:val="WW8Num24z1"/>
    <w:uiPriority w:val="99"/>
    <w:rsid w:val="007B1A21"/>
    <w:rPr>
      <w:rFonts w:ascii="Courier New" w:hAnsi="Courier New"/>
    </w:rPr>
  </w:style>
  <w:style w:type="character" w:customStyle="1" w:styleId="WW8Num24z2">
    <w:name w:val="WW8Num24z2"/>
    <w:uiPriority w:val="99"/>
    <w:rsid w:val="007B1A21"/>
    <w:rPr>
      <w:rFonts w:ascii="Wingdings" w:hAnsi="Wingdings"/>
    </w:rPr>
  </w:style>
  <w:style w:type="character" w:customStyle="1" w:styleId="WW8Num25z0">
    <w:name w:val="WW8Num25z0"/>
    <w:uiPriority w:val="99"/>
    <w:rsid w:val="007B1A21"/>
  </w:style>
  <w:style w:type="character" w:customStyle="1" w:styleId="WW8Num25z1">
    <w:name w:val="WW8Num25z1"/>
    <w:uiPriority w:val="99"/>
    <w:rsid w:val="007B1A21"/>
  </w:style>
  <w:style w:type="character" w:customStyle="1" w:styleId="WW8Num26z0">
    <w:name w:val="WW8Num26z0"/>
    <w:uiPriority w:val="99"/>
    <w:rsid w:val="007B1A21"/>
    <w:rPr>
      <w:rFonts w:ascii="Wingdings" w:hAnsi="Wingdings"/>
    </w:rPr>
  </w:style>
  <w:style w:type="character" w:customStyle="1" w:styleId="WW8Num26z1">
    <w:name w:val="WW8Num26z1"/>
    <w:uiPriority w:val="99"/>
    <w:rsid w:val="007B1A21"/>
    <w:rPr>
      <w:rFonts w:ascii="Courier New" w:hAnsi="Courier New"/>
    </w:rPr>
  </w:style>
  <w:style w:type="character" w:customStyle="1" w:styleId="WW8Num26z3">
    <w:name w:val="WW8Num26z3"/>
    <w:uiPriority w:val="99"/>
    <w:rsid w:val="007B1A21"/>
    <w:rPr>
      <w:rFonts w:ascii="Symbol" w:hAnsi="Symbol"/>
    </w:rPr>
  </w:style>
  <w:style w:type="character" w:customStyle="1" w:styleId="WW8Num27z0">
    <w:name w:val="WW8Num27z0"/>
    <w:uiPriority w:val="99"/>
    <w:rsid w:val="007B1A21"/>
    <w:rPr>
      <w:rFonts w:ascii="Symbol" w:hAnsi="Symbol"/>
    </w:rPr>
  </w:style>
  <w:style w:type="character" w:customStyle="1" w:styleId="WW8Num27z1">
    <w:name w:val="WW8Num27z1"/>
    <w:uiPriority w:val="99"/>
    <w:rsid w:val="007B1A21"/>
    <w:rPr>
      <w:rFonts w:ascii="Courier New" w:hAnsi="Courier New"/>
    </w:rPr>
  </w:style>
  <w:style w:type="character" w:customStyle="1" w:styleId="WW8Num27z2">
    <w:name w:val="WW8Num27z2"/>
    <w:uiPriority w:val="99"/>
    <w:rsid w:val="007B1A21"/>
    <w:rPr>
      <w:rFonts w:ascii="Wingdings" w:hAnsi="Wingdings"/>
    </w:rPr>
  </w:style>
  <w:style w:type="character" w:customStyle="1" w:styleId="WW8Num28z0">
    <w:name w:val="WW8Num28z0"/>
    <w:uiPriority w:val="99"/>
    <w:rsid w:val="007B1A21"/>
  </w:style>
  <w:style w:type="character" w:customStyle="1" w:styleId="WW8Num29z0">
    <w:name w:val="WW8Num29z0"/>
    <w:uiPriority w:val="99"/>
    <w:rsid w:val="007B1A21"/>
    <w:rPr>
      <w:rFonts w:ascii="Wingdings" w:hAnsi="Wingdings"/>
    </w:rPr>
  </w:style>
  <w:style w:type="character" w:customStyle="1" w:styleId="WW8Num29z1">
    <w:name w:val="WW8Num29z1"/>
    <w:uiPriority w:val="99"/>
    <w:rsid w:val="007B1A21"/>
    <w:rPr>
      <w:rFonts w:ascii="Courier New" w:hAnsi="Courier New"/>
    </w:rPr>
  </w:style>
  <w:style w:type="character" w:customStyle="1" w:styleId="WW8Num29z3">
    <w:name w:val="WW8Num29z3"/>
    <w:uiPriority w:val="99"/>
    <w:rsid w:val="007B1A21"/>
    <w:rPr>
      <w:rFonts w:ascii="Symbol" w:hAnsi="Symbol"/>
    </w:rPr>
  </w:style>
  <w:style w:type="character" w:customStyle="1" w:styleId="WW8Num30z0">
    <w:name w:val="WW8Num30z0"/>
    <w:uiPriority w:val="99"/>
    <w:rsid w:val="007B1A21"/>
  </w:style>
  <w:style w:type="character" w:customStyle="1" w:styleId="WW8Num30z1">
    <w:name w:val="WW8Num30z1"/>
    <w:uiPriority w:val="99"/>
    <w:rsid w:val="007B1A21"/>
  </w:style>
  <w:style w:type="character" w:customStyle="1" w:styleId="WW8Num30z2">
    <w:name w:val="WW8Num30z2"/>
    <w:uiPriority w:val="99"/>
    <w:rsid w:val="007B1A21"/>
  </w:style>
  <w:style w:type="character" w:customStyle="1" w:styleId="WW8Num30z3">
    <w:name w:val="WW8Num30z3"/>
    <w:uiPriority w:val="99"/>
    <w:rsid w:val="007B1A21"/>
  </w:style>
  <w:style w:type="character" w:customStyle="1" w:styleId="WW8Num30z4">
    <w:name w:val="WW8Num30z4"/>
    <w:uiPriority w:val="99"/>
    <w:rsid w:val="007B1A21"/>
  </w:style>
  <w:style w:type="character" w:customStyle="1" w:styleId="WW8Num30z5">
    <w:name w:val="WW8Num30z5"/>
    <w:uiPriority w:val="99"/>
    <w:rsid w:val="007B1A21"/>
  </w:style>
  <w:style w:type="character" w:customStyle="1" w:styleId="WW8Num30z6">
    <w:name w:val="WW8Num30z6"/>
    <w:uiPriority w:val="99"/>
    <w:rsid w:val="007B1A21"/>
  </w:style>
  <w:style w:type="character" w:customStyle="1" w:styleId="WW8Num30z7">
    <w:name w:val="WW8Num30z7"/>
    <w:uiPriority w:val="99"/>
    <w:rsid w:val="007B1A21"/>
  </w:style>
  <w:style w:type="character" w:customStyle="1" w:styleId="WW8Num30z8">
    <w:name w:val="WW8Num30z8"/>
    <w:uiPriority w:val="99"/>
    <w:rsid w:val="007B1A21"/>
  </w:style>
  <w:style w:type="character" w:customStyle="1" w:styleId="WW8Num31z0">
    <w:name w:val="WW8Num31z0"/>
    <w:uiPriority w:val="99"/>
    <w:rsid w:val="007B1A21"/>
    <w:rPr>
      <w:b/>
    </w:rPr>
  </w:style>
  <w:style w:type="character" w:customStyle="1" w:styleId="WW8Num31z1">
    <w:name w:val="WW8Num31z1"/>
    <w:uiPriority w:val="99"/>
    <w:rsid w:val="007B1A21"/>
  </w:style>
  <w:style w:type="character" w:customStyle="1" w:styleId="WW8Num31z2">
    <w:name w:val="WW8Num31z2"/>
    <w:uiPriority w:val="99"/>
    <w:rsid w:val="007B1A21"/>
  </w:style>
  <w:style w:type="character" w:customStyle="1" w:styleId="WW8Num32z0">
    <w:name w:val="WW8Num32z0"/>
    <w:uiPriority w:val="99"/>
    <w:rsid w:val="007B1A21"/>
    <w:rPr>
      <w:rFonts w:ascii="Symbol" w:hAnsi="Symbol"/>
    </w:rPr>
  </w:style>
  <w:style w:type="character" w:customStyle="1" w:styleId="WW8Num32z1">
    <w:name w:val="WW8Num32z1"/>
    <w:uiPriority w:val="99"/>
    <w:rsid w:val="007B1A21"/>
    <w:rPr>
      <w:rFonts w:ascii="Courier New" w:hAnsi="Courier New"/>
    </w:rPr>
  </w:style>
  <w:style w:type="character" w:customStyle="1" w:styleId="WW8Num32z2">
    <w:name w:val="WW8Num32z2"/>
    <w:uiPriority w:val="99"/>
    <w:rsid w:val="007B1A21"/>
    <w:rPr>
      <w:rFonts w:ascii="Wingdings" w:hAnsi="Wingdings"/>
    </w:rPr>
  </w:style>
  <w:style w:type="character" w:customStyle="1" w:styleId="WW8Num33z0">
    <w:name w:val="WW8Num33z0"/>
    <w:uiPriority w:val="99"/>
    <w:rsid w:val="007B1A21"/>
    <w:rPr>
      <w:rFonts w:ascii="Times New Roman" w:hAnsi="Times New Roman"/>
      <w:sz w:val="22"/>
    </w:rPr>
  </w:style>
  <w:style w:type="character" w:customStyle="1" w:styleId="WW8Num33z1">
    <w:name w:val="WW8Num33z1"/>
    <w:uiPriority w:val="99"/>
    <w:rsid w:val="007B1A21"/>
    <w:rPr>
      <w:rFonts w:ascii="Courier New" w:hAnsi="Courier New"/>
    </w:rPr>
  </w:style>
  <w:style w:type="character" w:customStyle="1" w:styleId="WW8Num33z2">
    <w:name w:val="WW8Num33z2"/>
    <w:uiPriority w:val="99"/>
    <w:rsid w:val="007B1A21"/>
    <w:rPr>
      <w:rFonts w:ascii="Wingdings" w:hAnsi="Wingdings"/>
    </w:rPr>
  </w:style>
  <w:style w:type="character" w:customStyle="1" w:styleId="WW8Num33z3">
    <w:name w:val="WW8Num33z3"/>
    <w:uiPriority w:val="99"/>
    <w:rsid w:val="007B1A21"/>
    <w:rPr>
      <w:rFonts w:ascii="Symbol" w:hAnsi="Symbol"/>
    </w:rPr>
  </w:style>
  <w:style w:type="character" w:customStyle="1" w:styleId="WW8Num34z0">
    <w:name w:val="WW8Num34z0"/>
    <w:uiPriority w:val="99"/>
    <w:rsid w:val="007B1A21"/>
    <w:rPr>
      <w:b/>
      <w:sz w:val="23"/>
    </w:rPr>
  </w:style>
  <w:style w:type="character" w:customStyle="1" w:styleId="WW8Num34z1">
    <w:name w:val="WW8Num34z1"/>
    <w:uiPriority w:val="99"/>
    <w:rsid w:val="007B1A21"/>
  </w:style>
  <w:style w:type="character" w:customStyle="1" w:styleId="WW8Num34z2">
    <w:name w:val="WW8Num34z2"/>
    <w:uiPriority w:val="99"/>
    <w:rsid w:val="007B1A21"/>
  </w:style>
  <w:style w:type="character" w:customStyle="1" w:styleId="WW8Num34z3">
    <w:name w:val="WW8Num34z3"/>
    <w:uiPriority w:val="99"/>
    <w:rsid w:val="007B1A21"/>
  </w:style>
  <w:style w:type="character" w:customStyle="1" w:styleId="WW8Num34z4">
    <w:name w:val="WW8Num34z4"/>
    <w:uiPriority w:val="99"/>
    <w:rsid w:val="007B1A21"/>
  </w:style>
  <w:style w:type="character" w:customStyle="1" w:styleId="WW8Num34z5">
    <w:name w:val="WW8Num34z5"/>
    <w:uiPriority w:val="99"/>
    <w:rsid w:val="007B1A21"/>
  </w:style>
  <w:style w:type="character" w:customStyle="1" w:styleId="WW8Num34z6">
    <w:name w:val="WW8Num34z6"/>
    <w:uiPriority w:val="99"/>
    <w:rsid w:val="007B1A21"/>
  </w:style>
  <w:style w:type="character" w:customStyle="1" w:styleId="WW8Num34z7">
    <w:name w:val="WW8Num34z7"/>
    <w:uiPriority w:val="99"/>
    <w:rsid w:val="007B1A21"/>
  </w:style>
  <w:style w:type="character" w:customStyle="1" w:styleId="WW8Num34z8">
    <w:name w:val="WW8Num34z8"/>
    <w:uiPriority w:val="99"/>
    <w:rsid w:val="007B1A21"/>
  </w:style>
  <w:style w:type="character" w:customStyle="1" w:styleId="Domylnaczcionkaakapitu1">
    <w:name w:val="Domyślna czcionka akapitu1"/>
    <w:uiPriority w:val="99"/>
    <w:rsid w:val="007B1A21"/>
  </w:style>
  <w:style w:type="character" w:customStyle="1" w:styleId="Znak2ZnakZnak">
    <w:name w:val="Znak2 Znak Znak"/>
    <w:uiPriority w:val="99"/>
    <w:rsid w:val="007B1A21"/>
    <w:rPr>
      <w:rFonts w:ascii="Arial" w:hAnsi="Arial"/>
      <w:b/>
      <w:kern w:val="1"/>
      <w:sz w:val="32"/>
      <w:lang w:val="pl-PL"/>
    </w:rPr>
  </w:style>
  <w:style w:type="character" w:customStyle="1" w:styleId="ZnakZnak22">
    <w:name w:val="Znak Znak22"/>
    <w:uiPriority w:val="99"/>
    <w:rsid w:val="007B1A21"/>
    <w:rPr>
      <w:rFonts w:ascii="Arial" w:hAnsi="Arial"/>
      <w:b/>
      <w:i/>
      <w:sz w:val="28"/>
      <w:lang w:val="pl-PL"/>
    </w:rPr>
  </w:style>
  <w:style w:type="character" w:customStyle="1" w:styleId="ZnakZnak21">
    <w:name w:val="Znak Znak21"/>
    <w:uiPriority w:val="99"/>
    <w:rsid w:val="007B1A21"/>
    <w:rPr>
      <w:rFonts w:ascii="Arial" w:hAnsi="Arial"/>
      <w:b/>
      <w:sz w:val="26"/>
      <w:lang w:val="pl-PL"/>
    </w:rPr>
  </w:style>
  <w:style w:type="character" w:customStyle="1" w:styleId="ZnakZnak20">
    <w:name w:val="Znak Znak20"/>
    <w:uiPriority w:val="99"/>
    <w:rsid w:val="007B1A21"/>
    <w:rPr>
      <w:rFonts w:ascii="Times New Roman" w:hAnsi="Times New Roman"/>
      <w:b/>
      <w:sz w:val="28"/>
      <w:lang w:val="pl-PL"/>
    </w:rPr>
  </w:style>
  <w:style w:type="character" w:customStyle="1" w:styleId="ZnakZnak19">
    <w:name w:val="Znak Znak19"/>
    <w:uiPriority w:val="99"/>
    <w:rsid w:val="007B1A21"/>
    <w:rPr>
      <w:rFonts w:ascii="Times New Roman" w:hAnsi="Times New Roman"/>
      <w:b/>
      <w:i/>
      <w:sz w:val="26"/>
      <w:lang w:val="pl-PL"/>
    </w:rPr>
  </w:style>
  <w:style w:type="character" w:customStyle="1" w:styleId="ZnakZnak18">
    <w:name w:val="Znak Znak18"/>
    <w:uiPriority w:val="99"/>
    <w:rsid w:val="007B1A21"/>
    <w:rPr>
      <w:rFonts w:ascii="Tahoma" w:hAnsi="Tahoma"/>
      <w:b/>
      <w:sz w:val="20"/>
      <w:lang w:val="pl-PL"/>
    </w:rPr>
  </w:style>
  <w:style w:type="character" w:customStyle="1" w:styleId="ZnakZnak17">
    <w:name w:val="Znak Znak17"/>
    <w:uiPriority w:val="99"/>
    <w:rsid w:val="007B1A21"/>
    <w:rPr>
      <w:rFonts w:ascii="Times New Roman" w:hAnsi="Times New Roman"/>
      <w:i/>
      <w:lang w:val="pl-PL"/>
    </w:rPr>
  </w:style>
  <w:style w:type="character" w:customStyle="1" w:styleId="pktZnak">
    <w:name w:val="pkt Znak"/>
    <w:uiPriority w:val="99"/>
    <w:rsid w:val="007B1A21"/>
    <w:rPr>
      <w:rFonts w:ascii="Times New Roman" w:hAnsi="Times New Roman"/>
      <w:sz w:val="20"/>
      <w:lang w:val="pl-PL"/>
    </w:rPr>
  </w:style>
  <w:style w:type="character" w:customStyle="1" w:styleId="ZnakZnak16">
    <w:name w:val="Znak Znak16"/>
    <w:uiPriority w:val="99"/>
    <w:rsid w:val="007B1A21"/>
    <w:rPr>
      <w:rFonts w:ascii="Arial" w:hAnsi="Arial"/>
      <w:b/>
      <w:sz w:val="20"/>
      <w:lang w:val="pl-PL"/>
    </w:rPr>
  </w:style>
  <w:style w:type="character" w:customStyle="1" w:styleId="ZnakZnak15">
    <w:name w:val="Znak Znak15"/>
    <w:uiPriority w:val="99"/>
    <w:rsid w:val="007B1A21"/>
    <w:rPr>
      <w:rFonts w:ascii="Arial" w:hAnsi="Arial"/>
      <w:b/>
      <w:sz w:val="20"/>
      <w:lang w:val="pl-PL"/>
    </w:rPr>
  </w:style>
  <w:style w:type="character" w:customStyle="1" w:styleId="ZnakZnak14">
    <w:name w:val="Znak Znak14"/>
    <w:uiPriority w:val="99"/>
    <w:rsid w:val="007B1A21"/>
    <w:rPr>
      <w:rFonts w:ascii="Arial" w:hAnsi="Arial"/>
      <w:sz w:val="20"/>
    </w:rPr>
  </w:style>
  <w:style w:type="character" w:customStyle="1" w:styleId="ZnakZnak13">
    <w:name w:val="Znak Znak13"/>
    <w:uiPriority w:val="99"/>
    <w:rsid w:val="007B1A21"/>
    <w:rPr>
      <w:rFonts w:ascii="Tahoma" w:hAnsi="Tahoma"/>
      <w:sz w:val="20"/>
      <w:lang w:val="pl-PL"/>
    </w:rPr>
  </w:style>
  <w:style w:type="character" w:customStyle="1" w:styleId="ZnakZnak12">
    <w:name w:val="Znak Znak12"/>
    <w:uiPriority w:val="99"/>
    <w:rsid w:val="007B1A21"/>
    <w:rPr>
      <w:rFonts w:ascii="Times New Roman" w:hAnsi="Times New Roman"/>
      <w:sz w:val="16"/>
      <w:lang w:val="pl-PL"/>
    </w:rPr>
  </w:style>
  <w:style w:type="character" w:styleId="Hyperlink">
    <w:name w:val="Hyperlink"/>
    <w:basedOn w:val="DefaultParagraphFont"/>
    <w:uiPriority w:val="99"/>
    <w:rsid w:val="007B1A21"/>
    <w:rPr>
      <w:rFonts w:cs="Times New Roman"/>
      <w:color w:val="FF0000"/>
      <w:u w:val="single" w:color="FF0000"/>
    </w:rPr>
  </w:style>
  <w:style w:type="character" w:customStyle="1" w:styleId="ZnakZnak11">
    <w:name w:val="Znak Znak11"/>
    <w:uiPriority w:val="99"/>
    <w:rsid w:val="007B1A21"/>
    <w:rPr>
      <w:rFonts w:ascii="Times New Roman" w:hAnsi="Times New Roman"/>
      <w:lang w:val="pl-PL"/>
    </w:rPr>
  </w:style>
  <w:style w:type="character" w:customStyle="1" w:styleId="ZnakZnak10">
    <w:name w:val="Znak Znak10"/>
    <w:uiPriority w:val="99"/>
    <w:rsid w:val="007B1A21"/>
    <w:rPr>
      <w:rFonts w:ascii="Times New Roman" w:hAnsi="Times New Roman"/>
      <w:lang w:val="pl-PL"/>
    </w:rPr>
  </w:style>
  <w:style w:type="character" w:customStyle="1" w:styleId="PodrozdziaZnakZnak">
    <w:name w:val="Podrozdział Znak Znak"/>
    <w:uiPriority w:val="99"/>
    <w:rsid w:val="007B1A21"/>
    <w:rPr>
      <w:rFonts w:ascii="Tahoma" w:hAnsi="Tahoma"/>
      <w:sz w:val="20"/>
      <w:lang w:val="pl-PL"/>
    </w:rPr>
  </w:style>
  <w:style w:type="character" w:customStyle="1" w:styleId="ZnakZnak9">
    <w:name w:val="Znak Znak9"/>
    <w:uiPriority w:val="99"/>
    <w:rsid w:val="007B1A21"/>
    <w:rPr>
      <w:rFonts w:ascii="Courier New" w:hAnsi="Courier New"/>
      <w:sz w:val="20"/>
      <w:lang w:val="pl-PL"/>
    </w:rPr>
  </w:style>
  <w:style w:type="character" w:customStyle="1" w:styleId="Odwoaniedokomentarza1">
    <w:name w:val="Odwołanie do komentarza1"/>
    <w:uiPriority w:val="99"/>
    <w:rsid w:val="007B1A21"/>
    <w:rPr>
      <w:sz w:val="16"/>
    </w:rPr>
  </w:style>
  <w:style w:type="character" w:customStyle="1" w:styleId="ZnakZnak8">
    <w:name w:val="Znak Znak8"/>
    <w:uiPriority w:val="99"/>
    <w:rsid w:val="007B1A21"/>
    <w:rPr>
      <w:rFonts w:ascii="Tahoma" w:hAnsi="Tahoma"/>
      <w:sz w:val="20"/>
      <w:lang w:val="pl-PL"/>
    </w:rPr>
  </w:style>
  <w:style w:type="character" w:customStyle="1" w:styleId="ZnakZnakZnakZnak">
    <w:name w:val="Znak Znak Znak Znak"/>
    <w:uiPriority w:val="99"/>
    <w:rsid w:val="007B1A21"/>
    <w:rPr>
      <w:rFonts w:ascii="Tahoma" w:hAnsi="Tahoma"/>
      <w:sz w:val="16"/>
    </w:rPr>
  </w:style>
  <w:style w:type="character" w:customStyle="1" w:styleId="Znakiprzypiswdolnych">
    <w:name w:val="Znaki przypisów dolnych"/>
    <w:uiPriority w:val="99"/>
    <w:rsid w:val="007B1A21"/>
    <w:rPr>
      <w:sz w:val="20"/>
      <w:vertAlign w:val="superscript"/>
    </w:rPr>
  </w:style>
  <w:style w:type="character" w:styleId="PageNumber">
    <w:name w:val="page number"/>
    <w:basedOn w:val="Domylnaczcionkaakapitu1"/>
    <w:uiPriority w:val="99"/>
    <w:rsid w:val="007B1A21"/>
    <w:rPr>
      <w:rFonts w:cs="Times New Roman"/>
    </w:rPr>
  </w:style>
  <w:style w:type="character" w:customStyle="1" w:styleId="ZnakZnak7">
    <w:name w:val="Znak Znak7"/>
    <w:uiPriority w:val="99"/>
    <w:rsid w:val="007B1A21"/>
    <w:rPr>
      <w:rFonts w:ascii="Times New Roman" w:hAnsi="Times New Roman"/>
      <w:b/>
      <w:i/>
      <w:lang w:val="pl-PL"/>
    </w:rPr>
  </w:style>
  <w:style w:type="character" w:customStyle="1" w:styleId="ZnakZnak6">
    <w:name w:val="Znak Znak6"/>
    <w:uiPriority w:val="99"/>
    <w:rsid w:val="007B1A21"/>
    <w:rPr>
      <w:rFonts w:ascii="Times New Roman" w:hAnsi="Times New Roman"/>
      <w:b/>
      <w:sz w:val="20"/>
      <w:lang w:val="pl-PL"/>
    </w:rPr>
  </w:style>
  <w:style w:type="character" w:customStyle="1" w:styleId="ZnakZnak5">
    <w:name w:val="Znak Znak5"/>
    <w:uiPriority w:val="99"/>
    <w:rsid w:val="007B1A21"/>
    <w:rPr>
      <w:rFonts w:ascii="Times New Roman" w:hAnsi="Times New Roman"/>
    </w:rPr>
  </w:style>
  <w:style w:type="character" w:customStyle="1" w:styleId="ZnakZnak4">
    <w:name w:val="Znak Znak4"/>
    <w:uiPriority w:val="99"/>
    <w:rsid w:val="007B1A21"/>
    <w:rPr>
      <w:rFonts w:ascii="Times New Roman" w:hAnsi="Times New Roman"/>
      <w:sz w:val="16"/>
      <w:lang w:val="pl-PL"/>
    </w:rPr>
  </w:style>
  <w:style w:type="character" w:customStyle="1" w:styleId="apple-style-span">
    <w:name w:val="apple-style-span"/>
    <w:basedOn w:val="Domylnaczcionkaakapitu1"/>
    <w:uiPriority w:val="99"/>
    <w:rsid w:val="007B1A21"/>
    <w:rPr>
      <w:rFonts w:cs="Times New Roman"/>
    </w:rPr>
  </w:style>
  <w:style w:type="character" w:customStyle="1" w:styleId="ZnakZnak3">
    <w:name w:val="Znak Znak3"/>
    <w:uiPriority w:val="99"/>
    <w:rsid w:val="007B1A21"/>
    <w:rPr>
      <w:rFonts w:ascii="Arial" w:hAnsi="Arial"/>
      <w:b/>
      <w:sz w:val="22"/>
      <w:lang w:val="pl-PL"/>
    </w:rPr>
  </w:style>
  <w:style w:type="character" w:customStyle="1" w:styleId="ZnakZnak2">
    <w:name w:val="Znak Znak2"/>
    <w:uiPriority w:val="99"/>
    <w:rsid w:val="007B1A21"/>
    <w:rPr>
      <w:lang w:val="pl-PL"/>
    </w:rPr>
  </w:style>
  <w:style w:type="character" w:customStyle="1" w:styleId="ZnakZnak1">
    <w:name w:val="Znak Znak1"/>
    <w:uiPriority w:val="99"/>
    <w:rsid w:val="007B1A21"/>
    <w:rPr>
      <w:rFonts w:ascii="Tahoma" w:hAnsi="Tahoma"/>
      <w:sz w:val="16"/>
      <w:lang w:val="pl-PL"/>
    </w:rPr>
  </w:style>
  <w:style w:type="character" w:customStyle="1" w:styleId="ZnakZnak131">
    <w:name w:val="Znak Znak131"/>
    <w:uiPriority w:val="99"/>
    <w:rsid w:val="007B1A21"/>
    <w:rPr>
      <w:rFonts w:ascii="Arial" w:hAnsi="Arial"/>
      <w:b/>
      <w:sz w:val="22"/>
      <w:lang w:val="pl-PL"/>
    </w:rPr>
  </w:style>
  <w:style w:type="character" w:customStyle="1" w:styleId="ZnakZnak81">
    <w:name w:val="Znak Znak81"/>
    <w:uiPriority w:val="99"/>
    <w:rsid w:val="007B1A21"/>
    <w:rPr>
      <w:sz w:val="24"/>
      <w:lang w:val="pl-PL"/>
    </w:rPr>
  </w:style>
  <w:style w:type="character" w:customStyle="1" w:styleId="FontStyle17">
    <w:name w:val="Font Style17"/>
    <w:uiPriority w:val="99"/>
    <w:rsid w:val="007B1A21"/>
    <w:rPr>
      <w:rFonts w:ascii="Arial Unicode MS" w:eastAsia="Arial Unicode MS" w:hAnsi="Arial Unicode MS"/>
      <w:sz w:val="18"/>
    </w:rPr>
  </w:style>
  <w:style w:type="character" w:styleId="FollowedHyperlink">
    <w:name w:val="FollowedHyperlink"/>
    <w:basedOn w:val="DefaultParagraphFont"/>
    <w:uiPriority w:val="99"/>
    <w:rsid w:val="007B1A21"/>
    <w:rPr>
      <w:rFonts w:cs="Times New Roman"/>
      <w:color w:val="800080"/>
      <w:u w:val="single"/>
    </w:rPr>
  </w:style>
  <w:style w:type="character" w:customStyle="1" w:styleId="NormalBoldChar">
    <w:name w:val="NormalBold Char"/>
    <w:uiPriority w:val="99"/>
    <w:rsid w:val="007B1A21"/>
    <w:rPr>
      <w:rFonts w:ascii="Times New Roman" w:hAnsi="Times New Roman"/>
      <w:b/>
      <w:sz w:val="22"/>
      <w:lang w:val="pl-PL"/>
    </w:rPr>
  </w:style>
  <w:style w:type="character" w:customStyle="1" w:styleId="DeltaViewInsertion">
    <w:name w:val="DeltaView Insertion"/>
    <w:uiPriority w:val="99"/>
    <w:rsid w:val="007B1A21"/>
    <w:rPr>
      <w:b/>
      <w:i/>
      <w:spacing w:val="0"/>
    </w:rPr>
  </w:style>
  <w:style w:type="character" w:styleId="Emphasis">
    <w:name w:val="Emphasis"/>
    <w:basedOn w:val="DefaultParagraphFont"/>
    <w:uiPriority w:val="99"/>
    <w:qFormat/>
    <w:rsid w:val="007B1A21"/>
    <w:rPr>
      <w:rFonts w:cs="Times New Roman"/>
      <w:i/>
    </w:rPr>
  </w:style>
  <w:style w:type="character" w:customStyle="1" w:styleId="Teksttreci">
    <w:name w:val="Tekst treści_"/>
    <w:uiPriority w:val="99"/>
    <w:rsid w:val="007B1A21"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uiPriority w:val="99"/>
    <w:rsid w:val="007B1A21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Nagwek3">
    <w:name w:val="Nagłówek #3_"/>
    <w:uiPriority w:val="99"/>
    <w:rsid w:val="007B1A21"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aliases w:val="Bez pogrubienia,Kursywa"/>
    <w:uiPriority w:val="99"/>
    <w:rsid w:val="007B1A21"/>
    <w:rPr>
      <w:rFonts w:ascii="Arial" w:hAnsi="Arial"/>
      <w:b/>
      <w:i/>
      <w:sz w:val="19"/>
      <w:shd w:val="clear" w:color="auto" w:fill="FFFFFF"/>
    </w:rPr>
  </w:style>
  <w:style w:type="character" w:customStyle="1" w:styleId="Teksttreci4">
    <w:name w:val="Tekst treści (4)_"/>
    <w:uiPriority w:val="99"/>
    <w:rsid w:val="007B1A21"/>
    <w:rPr>
      <w:rFonts w:ascii="Verdana" w:hAnsi="Verdana"/>
      <w:sz w:val="19"/>
      <w:shd w:val="clear" w:color="auto" w:fill="FFFFFF"/>
    </w:rPr>
  </w:style>
  <w:style w:type="character" w:customStyle="1" w:styleId="Teksttreci8">
    <w:name w:val="Tekst treści (8)_"/>
    <w:uiPriority w:val="99"/>
    <w:rsid w:val="007B1A21"/>
    <w:rPr>
      <w:rFonts w:ascii="Verdana" w:hAnsi="Verdana"/>
      <w:sz w:val="28"/>
      <w:shd w:val="clear" w:color="auto" w:fill="FFFFFF"/>
    </w:rPr>
  </w:style>
  <w:style w:type="character" w:customStyle="1" w:styleId="AkapitzlistZnak">
    <w:name w:val="Akapit z listą Znak"/>
    <w:uiPriority w:val="99"/>
    <w:rsid w:val="007B1A21"/>
    <w:rPr>
      <w:rFonts w:ascii="Times New Roman" w:hAnsi="Times New Roman"/>
      <w:lang w:val="pl-PL"/>
    </w:rPr>
  </w:style>
  <w:style w:type="character" w:customStyle="1" w:styleId="Znakiprzypiswkocowych">
    <w:name w:val="Znaki przypisów końcowych"/>
    <w:uiPriority w:val="99"/>
    <w:rsid w:val="007B1A21"/>
    <w:rPr>
      <w:vertAlign w:val="superscript"/>
    </w:rPr>
  </w:style>
  <w:style w:type="character" w:customStyle="1" w:styleId="alb">
    <w:name w:val="a_lb"/>
    <w:basedOn w:val="Domylnaczcionkaakapitu1"/>
    <w:uiPriority w:val="99"/>
    <w:rsid w:val="007B1A21"/>
    <w:rPr>
      <w:rFonts w:cs="Times New Roman"/>
    </w:rPr>
  </w:style>
  <w:style w:type="character" w:customStyle="1" w:styleId="apple-converted-space">
    <w:name w:val="apple-converted-space"/>
    <w:basedOn w:val="Domylnaczcionkaakapitu1"/>
    <w:uiPriority w:val="99"/>
    <w:rsid w:val="007B1A21"/>
    <w:rPr>
      <w:rFonts w:cs="Times New Roman"/>
    </w:rPr>
  </w:style>
  <w:style w:type="character" w:customStyle="1" w:styleId="UnresolvedMention">
    <w:name w:val="Unresolved Mention"/>
    <w:uiPriority w:val="99"/>
    <w:rsid w:val="007B1A21"/>
    <w:rPr>
      <w:color w:val="605E5C"/>
      <w:shd w:val="clear" w:color="auto" w:fill="E1DFDD"/>
    </w:rPr>
  </w:style>
  <w:style w:type="character" w:customStyle="1" w:styleId="ListParagraphChar">
    <w:name w:val="List Paragraph Char"/>
    <w:uiPriority w:val="99"/>
    <w:rsid w:val="007B1A21"/>
    <w:rPr>
      <w:rFonts w:ascii="Calibri" w:hAnsi="Calibri"/>
      <w:sz w:val="22"/>
      <w:lang w:val="pl-PL"/>
    </w:rPr>
  </w:style>
  <w:style w:type="character" w:customStyle="1" w:styleId="FootnoteTextChar">
    <w:name w:val="Footnote Text Char"/>
    <w:uiPriority w:val="99"/>
    <w:rsid w:val="007B1A21"/>
    <w:rPr>
      <w:rFonts w:ascii="Calibri" w:hAnsi="Calibri"/>
      <w:lang w:val="pl-PL"/>
    </w:rPr>
  </w:style>
  <w:style w:type="character" w:customStyle="1" w:styleId="ZnakZnak23">
    <w:name w:val="Znak Znak23"/>
    <w:uiPriority w:val="99"/>
    <w:rsid w:val="007B1A21"/>
    <w:rPr>
      <w:sz w:val="24"/>
      <w:lang w:val="pl-PL"/>
    </w:rPr>
  </w:style>
  <w:style w:type="character" w:customStyle="1" w:styleId="ZnakZnak">
    <w:name w:val="Znak Znak"/>
    <w:uiPriority w:val="99"/>
    <w:rsid w:val="007B1A21"/>
    <w:rPr>
      <w:sz w:val="24"/>
    </w:rPr>
  </w:style>
  <w:style w:type="character" w:customStyle="1" w:styleId="ZnakZnak221">
    <w:name w:val="Znak Znak221"/>
    <w:uiPriority w:val="99"/>
    <w:rsid w:val="007B1A21"/>
    <w:rPr>
      <w:rFonts w:ascii="Arial" w:hAnsi="Arial"/>
      <w:b/>
      <w:i/>
      <w:sz w:val="28"/>
      <w:lang w:val="pl-PL"/>
    </w:rPr>
  </w:style>
  <w:style w:type="character" w:customStyle="1" w:styleId="ZnakZnak41">
    <w:name w:val="Znak Znak41"/>
    <w:uiPriority w:val="99"/>
    <w:rsid w:val="007B1A21"/>
    <w:rPr>
      <w:sz w:val="24"/>
      <w:lang w:val="pl-PL"/>
    </w:rPr>
  </w:style>
  <w:style w:type="character" w:customStyle="1" w:styleId="Odwoanieprzypisudolnego1">
    <w:name w:val="Odwołanie przypisu dolnego1"/>
    <w:uiPriority w:val="99"/>
    <w:rsid w:val="007B1A21"/>
    <w:rPr>
      <w:vertAlign w:val="superscript"/>
    </w:rPr>
  </w:style>
  <w:style w:type="character" w:customStyle="1" w:styleId="Odwoanieprzypisukocowego1">
    <w:name w:val="Odwołanie przypisu końcowego1"/>
    <w:uiPriority w:val="99"/>
    <w:rsid w:val="007B1A21"/>
    <w:rPr>
      <w:vertAlign w:val="superscript"/>
    </w:rPr>
  </w:style>
  <w:style w:type="character" w:styleId="FootnoteReference">
    <w:name w:val="footnote reference"/>
    <w:basedOn w:val="DefaultParagraphFont"/>
    <w:uiPriority w:val="99"/>
    <w:rsid w:val="007B1A21"/>
    <w:rPr>
      <w:rFonts w:cs="Times New Roman"/>
      <w:vertAlign w:val="superscript"/>
    </w:rPr>
  </w:style>
  <w:style w:type="character" w:styleId="EndnoteReference">
    <w:name w:val="endnote reference"/>
    <w:basedOn w:val="DefaultParagraphFont"/>
    <w:uiPriority w:val="99"/>
    <w:rsid w:val="007B1A21"/>
    <w:rPr>
      <w:rFonts w:cs="Times New Roman"/>
      <w:vertAlign w:val="superscript"/>
    </w:rPr>
  </w:style>
  <w:style w:type="paragraph" w:customStyle="1" w:styleId="Nagwek2">
    <w:name w:val="Nagłówek2"/>
    <w:basedOn w:val="Normal"/>
    <w:next w:val="BodyText"/>
    <w:uiPriority w:val="99"/>
    <w:rsid w:val="007B1A2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B1A21"/>
    <w:pPr>
      <w:jc w:val="both"/>
    </w:pPr>
    <w:rPr>
      <w:rFonts w:ascii="Arial" w:hAnsi="Arial" w:cs="Arial"/>
      <w:b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E7CA2"/>
    <w:rPr>
      <w:rFonts w:cs="Times New Roman"/>
      <w:sz w:val="24"/>
      <w:szCs w:val="24"/>
      <w:lang w:eastAsia="zh-CN"/>
    </w:rPr>
  </w:style>
  <w:style w:type="paragraph" w:styleId="List">
    <w:name w:val="List"/>
    <w:basedOn w:val="Normal"/>
    <w:uiPriority w:val="99"/>
    <w:rsid w:val="007B1A21"/>
    <w:pPr>
      <w:ind w:left="283" w:hanging="283"/>
    </w:pPr>
  </w:style>
  <w:style w:type="paragraph" w:styleId="Caption">
    <w:name w:val="caption"/>
    <w:basedOn w:val="Normal"/>
    <w:uiPriority w:val="99"/>
    <w:qFormat/>
    <w:rsid w:val="007B1A21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"/>
    <w:uiPriority w:val="99"/>
    <w:rsid w:val="007B1A21"/>
    <w:pPr>
      <w:suppressLineNumbers/>
    </w:pPr>
    <w:rPr>
      <w:rFonts w:cs="Arial"/>
    </w:rPr>
  </w:style>
  <w:style w:type="paragraph" w:customStyle="1" w:styleId="Nagwek1">
    <w:name w:val="Nagłówek1"/>
    <w:basedOn w:val="Normal"/>
    <w:next w:val="BodyText"/>
    <w:uiPriority w:val="99"/>
    <w:rsid w:val="007B1A21"/>
    <w:pPr>
      <w:jc w:val="center"/>
    </w:pPr>
    <w:rPr>
      <w:rFonts w:ascii="Arial" w:hAnsi="Arial" w:cs="Arial"/>
      <w:b/>
      <w:sz w:val="22"/>
      <w:szCs w:val="20"/>
    </w:rPr>
  </w:style>
  <w:style w:type="paragraph" w:customStyle="1" w:styleId="Legenda1">
    <w:name w:val="Legenda1"/>
    <w:basedOn w:val="Normal"/>
    <w:uiPriority w:val="99"/>
    <w:rsid w:val="007B1A21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"/>
    <w:uiPriority w:val="99"/>
    <w:rsid w:val="007B1A21"/>
    <w:pPr>
      <w:spacing w:before="60" w:after="60"/>
      <w:ind w:left="851" w:hanging="295"/>
      <w:jc w:val="both"/>
    </w:pPr>
    <w:rPr>
      <w:sz w:val="20"/>
      <w:szCs w:val="20"/>
    </w:rPr>
  </w:style>
  <w:style w:type="paragraph" w:customStyle="1" w:styleId="pkt1">
    <w:name w:val="pkt1"/>
    <w:basedOn w:val="pkt"/>
    <w:uiPriority w:val="99"/>
    <w:rsid w:val="007B1A21"/>
    <w:pPr>
      <w:ind w:left="850" w:hanging="425"/>
    </w:pPr>
  </w:style>
  <w:style w:type="paragraph" w:customStyle="1" w:styleId="Tekstpodstawowy22">
    <w:name w:val="Tekst podstawowy 22"/>
    <w:basedOn w:val="Normal"/>
    <w:uiPriority w:val="99"/>
    <w:rsid w:val="007B1A21"/>
    <w:pPr>
      <w:jc w:val="both"/>
    </w:pPr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1A21"/>
    <w:rPr>
      <w:rFonts w:ascii="Tahoma" w:hAnsi="Tahoma" w:cs="Tahoma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7CA2"/>
    <w:rPr>
      <w:rFonts w:cs="Times New Roman"/>
      <w:sz w:val="24"/>
      <w:szCs w:val="24"/>
      <w:lang w:eastAsia="zh-CN"/>
    </w:rPr>
  </w:style>
  <w:style w:type="paragraph" w:customStyle="1" w:styleId="Tekstpodstawowy32">
    <w:name w:val="Tekst podstawowy 32"/>
    <w:basedOn w:val="Normal"/>
    <w:uiPriority w:val="99"/>
    <w:rsid w:val="007B1A21"/>
    <w:pPr>
      <w:spacing w:after="120"/>
    </w:pPr>
    <w:rPr>
      <w:sz w:val="16"/>
      <w:szCs w:val="16"/>
    </w:rPr>
  </w:style>
  <w:style w:type="paragraph" w:styleId="NormalWeb">
    <w:name w:val="Normal (Web)"/>
    <w:basedOn w:val="Normal"/>
    <w:uiPriority w:val="99"/>
    <w:rsid w:val="007B1A21"/>
    <w:pPr>
      <w:spacing w:before="280" w:after="280"/>
      <w:jc w:val="both"/>
    </w:pPr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B1A21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E7CA2"/>
    <w:rPr>
      <w:rFonts w:cs="Times New Roman"/>
      <w:sz w:val="24"/>
      <w:szCs w:val="24"/>
      <w:lang w:eastAsia="zh-CN"/>
    </w:rPr>
  </w:style>
  <w:style w:type="paragraph" w:customStyle="1" w:styleId="Tekstpodstawowywcity22">
    <w:name w:val="Tekst podstawowy wcięty 22"/>
    <w:basedOn w:val="Normal"/>
    <w:uiPriority w:val="99"/>
    <w:rsid w:val="007B1A21"/>
    <w:pPr>
      <w:spacing w:after="120" w:line="480" w:lineRule="auto"/>
      <w:ind w:left="283"/>
    </w:pPr>
    <w:rPr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rsid w:val="007B1A21"/>
    <w:rPr>
      <w:rFonts w:ascii="Tahoma" w:hAnsi="Tahoma" w:cs="Tahoma"/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9E7CA2"/>
    <w:rPr>
      <w:rFonts w:cs="Times New Roman"/>
      <w:sz w:val="20"/>
      <w:szCs w:val="20"/>
      <w:lang w:eastAsia="zh-CN"/>
    </w:rPr>
  </w:style>
  <w:style w:type="paragraph" w:customStyle="1" w:styleId="Zwykytekst2">
    <w:name w:val="Zwykły tekst2"/>
    <w:basedOn w:val="Normal"/>
    <w:uiPriority w:val="99"/>
    <w:rsid w:val="007B1A21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"/>
    <w:uiPriority w:val="99"/>
    <w:rsid w:val="007B1A21"/>
    <w:pPr>
      <w:numPr>
        <w:numId w:val="12"/>
      </w:numPr>
      <w:tabs>
        <w:tab w:val="left" w:pos="0"/>
      </w:tabs>
      <w:spacing w:line="360" w:lineRule="auto"/>
      <w:jc w:val="both"/>
    </w:pPr>
    <w:rPr>
      <w:szCs w:val="20"/>
    </w:rPr>
  </w:style>
  <w:style w:type="paragraph" w:customStyle="1" w:styleId="Tekstkomentarza1">
    <w:name w:val="Tekst komentarza1"/>
    <w:basedOn w:val="Normal"/>
    <w:uiPriority w:val="99"/>
    <w:rsid w:val="007B1A21"/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rsid w:val="007B1A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E7CA2"/>
    <w:rPr>
      <w:rFonts w:cs="Times New Roman"/>
      <w:sz w:val="2"/>
      <w:lang w:eastAsia="zh-CN"/>
    </w:rPr>
  </w:style>
  <w:style w:type="paragraph" w:customStyle="1" w:styleId="ust">
    <w:name w:val="ust"/>
    <w:uiPriority w:val="99"/>
    <w:rsid w:val="007B1A21"/>
    <w:pPr>
      <w:suppressAutoHyphens/>
      <w:spacing w:before="60" w:after="60"/>
      <w:ind w:left="426" w:hanging="284"/>
      <w:jc w:val="both"/>
    </w:pPr>
    <w:rPr>
      <w:sz w:val="24"/>
      <w:szCs w:val="20"/>
      <w:lang w:eastAsia="zh-CN"/>
    </w:rPr>
  </w:style>
  <w:style w:type="paragraph" w:customStyle="1" w:styleId="ustp">
    <w:name w:val="ustęp"/>
    <w:basedOn w:val="Normal"/>
    <w:uiPriority w:val="99"/>
    <w:rsid w:val="007B1A21"/>
    <w:pPr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"/>
    <w:uiPriority w:val="99"/>
    <w:rsid w:val="007B1A21"/>
    <w:pPr>
      <w:spacing w:before="280" w:after="280"/>
    </w:pPr>
    <w:rPr>
      <w:b/>
      <w:bCs/>
      <w:lang w:val="en-US"/>
    </w:rPr>
  </w:style>
  <w:style w:type="paragraph" w:styleId="Signature">
    <w:name w:val="Signature"/>
    <w:basedOn w:val="Normal"/>
    <w:next w:val="Normal"/>
    <w:link w:val="SignatureChar"/>
    <w:uiPriority w:val="99"/>
    <w:rsid w:val="007B1A21"/>
    <w:pPr>
      <w:jc w:val="right"/>
    </w:pPr>
    <w:rPr>
      <w:b/>
      <w:bCs/>
      <w:i/>
      <w:iCs/>
      <w:sz w:val="20"/>
      <w:szCs w:val="20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sid w:val="009E7CA2"/>
    <w:rPr>
      <w:rFonts w:cs="Times New Roman"/>
      <w:sz w:val="24"/>
      <w:szCs w:val="24"/>
      <w:lang w:eastAsia="zh-CN"/>
    </w:rPr>
  </w:style>
  <w:style w:type="paragraph" w:customStyle="1" w:styleId="ust1art">
    <w:name w:val="ust1 art"/>
    <w:uiPriority w:val="99"/>
    <w:rsid w:val="007B1A21"/>
    <w:pPr>
      <w:suppressAutoHyphens/>
      <w:overflowPunct w:val="0"/>
      <w:autoSpaceDE w:val="0"/>
      <w:spacing w:before="60" w:after="60"/>
      <w:ind w:left="1843" w:hanging="255"/>
      <w:jc w:val="both"/>
      <w:textAlignment w:val="baseline"/>
    </w:pPr>
    <w:rPr>
      <w:sz w:val="24"/>
      <w:szCs w:val="20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rsid w:val="00573E4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E7CA2"/>
    <w:rPr>
      <w:rFonts w:cs="Times New Roman"/>
      <w:sz w:val="20"/>
      <w:szCs w:val="20"/>
      <w:lang w:eastAsia="zh-CN"/>
    </w:rPr>
  </w:style>
  <w:style w:type="paragraph" w:styleId="CommentSubject">
    <w:name w:val="annotation subject"/>
    <w:basedOn w:val="Tekstkomentarza1"/>
    <w:next w:val="Tekstkomentarza1"/>
    <w:link w:val="CommentSubjectChar"/>
    <w:uiPriority w:val="99"/>
    <w:rsid w:val="007B1A21"/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E7CA2"/>
    <w:rPr>
      <w:b/>
      <w:bCs/>
    </w:rPr>
  </w:style>
  <w:style w:type="paragraph" w:styleId="Header">
    <w:name w:val="header"/>
    <w:basedOn w:val="Normal"/>
    <w:link w:val="HeaderChar"/>
    <w:uiPriority w:val="99"/>
    <w:rsid w:val="007B1A21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7CA2"/>
    <w:rPr>
      <w:rFonts w:cs="Times New Roman"/>
      <w:sz w:val="24"/>
      <w:szCs w:val="24"/>
      <w:lang w:eastAsia="zh-CN"/>
    </w:rPr>
  </w:style>
  <w:style w:type="paragraph" w:customStyle="1" w:styleId="Tekstpodstawowywcity33">
    <w:name w:val="Tekst podstawowy wcięty 33"/>
    <w:basedOn w:val="Normal"/>
    <w:uiPriority w:val="99"/>
    <w:rsid w:val="007B1A21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"/>
    <w:uiPriority w:val="99"/>
    <w:rsid w:val="007B1A21"/>
  </w:style>
  <w:style w:type="paragraph" w:customStyle="1" w:styleId="Listapunktowana22">
    <w:name w:val="Lista punktowana 22"/>
    <w:basedOn w:val="Normal"/>
    <w:uiPriority w:val="99"/>
    <w:rsid w:val="007B1A21"/>
    <w:pPr>
      <w:ind w:left="566" w:hanging="283"/>
    </w:pPr>
  </w:style>
  <w:style w:type="paragraph" w:customStyle="1" w:styleId="Listapunktowana1">
    <w:name w:val="Lista punktowana1"/>
    <w:basedOn w:val="Normal"/>
    <w:uiPriority w:val="99"/>
    <w:rsid w:val="007B1A21"/>
    <w:pPr>
      <w:numPr>
        <w:numId w:val="4"/>
      </w:numPr>
    </w:pPr>
  </w:style>
  <w:style w:type="paragraph" w:customStyle="1" w:styleId="Listapunktowana21">
    <w:name w:val="Lista punktowana 21"/>
    <w:basedOn w:val="Normal"/>
    <w:uiPriority w:val="99"/>
    <w:rsid w:val="007B1A21"/>
    <w:pPr>
      <w:numPr>
        <w:numId w:val="3"/>
      </w:numPr>
    </w:pPr>
  </w:style>
  <w:style w:type="paragraph" w:customStyle="1" w:styleId="Listapunktowana31">
    <w:name w:val="Lista punktowana 31"/>
    <w:basedOn w:val="Normal"/>
    <w:uiPriority w:val="99"/>
    <w:rsid w:val="007B1A21"/>
    <w:pPr>
      <w:numPr>
        <w:numId w:val="2"/>
      </w:numPr>
    </w:pPr>
  </w:style>
  <w:style w:type="paragraph" w:customStyle="1" w:styleId="Lista-kontynuacja1">
    <w:name w:val="Lista - kontynuacja1"/>
    <w:basedOn w:val="Normal"/>
    <w:uiPriority w:val="99"/>
    <w:rsid w:val="007B1A21"/>
    <w:pPr>
      <w:spacing w:after="120"/>
      <w:ind w:left="283"/>
    </w:pPr>
  </w:style>
  <w:style w:type="paragraph" w:customStyle="1" w:styleId="Lista-kontynuacja21">
    <w:name w:val="Lista - kontynuacja 21"/>
    <w:basedOn w:val="Normal"/>
    <w:uiPriority w:val="99"/>
    <w:rsid w:val="007B1A21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"/>
    <w:uiPriority w:val="99"/>
    <w:rsid w:val="007B1A21"/>
  </w:style>
  <w:style w:type="paragraph" w:customStyle="1" w:styleId="CharZnakCharZnakCharZnakCharZnak1">
    <w:name w:val="Char Znak Char Znak Char Znak Char Znak1"/>
    <w:basedOn w:val="Normal"/>
    <w:uiPriority w:val="99"/>
    <w:rsid w:val="007B1A21"/>
  </w:style>
  <w:style w:type="paragraph" w:customStyle="1" w:styleId="CharZnakCharZnakCharZnakCharZnakZnakZnakZnakZnakZnakZnak">
    <w:name w:val="Char Znak Char Znak Char Znak Char Znak Znak Znak Znak Znak Znak Znak"/>
    <w:basedOn w:val="Normal"/>
    <w:uiPriority w:val="99"/>
    <w:rsid w:val="007B1A21"/>
  </w:style>
  <w:style w:type="paragraph" w:customStyle="1" w:styleId="Default">
    <w:name w:val="Default"/>
    <w:uiPriority w:val="99"/>
    <w:rsid w:val="007B1A21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ListParagraph">
    <w:name w:val="List Paragraph"/>
    <w:basedOn w:val="Normal"/>
    <w:uiPriority w:val="99"/>
    <w:qFormat/>
    <w:rsid w:val="007B1A21"/>
    <w:pPr>
      <w:ind w:left="708"/>
    </w:pPr>
    <w:rPr>
      <w:sz w:val="20"/>
      <w:szCs w:val="20"/>
    </w:rPr>
  </w:style>
  <w:style w:type="paragraph" w:customStyle="1" w:styleId="Tekstpodstawowy21">
    <w:name w:val="Tekst podstawowy 21"/>
    <w:basedOn w:val="Normal"/>
    <w:uiPriority w:val="99"/>
    <w:rsid w:val="007B1A21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Tekstpodstawowywcity21">
    <w:name w:val="Tekst podstawowy wcięty 21"/>
    <w:basedOn w:val="Normal"/>
    <w:uiPriority w:val="99"/>
    <w:rsid w:val="007B1A21"/>
    <w:pPr>
      <w:ind w:left="360"/>
    </w:pPr>
    <w:rPr>
      <w:rFonts w:ascii="Arial" w:hAnsi="Arial" w:cs="Arial"/>
      <w:sz w:val="22"/>
      <w:szCs w:val="20"/>
    </w:rPr>
  </w:style>
  <w:style w:type="paragraph" w:customStyle="1" w:styleId="Tekstpodstawowywcity31">
    <w:name w:val="Tekst podstawowy wcięty 31"/>
    <w:basedOn w:val="Normal"/>
    <w:uiPriority w:val="99"/>
    <w:rsid w:val="007B1A21"/>
    <w:pPr>
      <w:autoSpaceDE w:val="0"/>
      <w:ind w:left="360"/>
      <w:jc w:val="both"/>
    </w:pPr>
    <w:rPr>
      <w:rFonts w:ascii="Arial" w:hAnsi="Arial" w:cs="Arial"/>
      <w:color w:val="000000"/>
      <w:sz w:val="22"/>
    </w:rPr>
  </w:style>
  <w:style w:type="paragraph" w:customStyle="1" w:styleId="Tekstpodstawowywcity32">
    <w:name w:val="Tekst podstawowy wcięty 32"/>
    <w:basedOn w:val="Normal"/>
    <w:uiPriority w:val="99"/>
    <w:rsid w:val="007B1A21"/>
    <w:pPr>
      <w:autoSpaceDE w:val="0"/>
      <w:ind w:left="360"/>
    </w:pPr>
    <w:rPr>
      <w:rFonts w:ascii="Arial" w:hAnsi="Arial" w:cs="Arial"/>
      <w:i/>
      <w:color w:val="000000"/>
      <w:sz w:val="22"/>
    </w:rPr>
  </w:style>
  <w:style w:type="paragraph" w:customStyle="1" w:styleId="Normalny4">
    <w:name w:val="Normalny+4"/>
    <w:basedOn w:val="Default"/>
    <w:next w:val="Default"/>
    <w:uiPriority w:val="99"/>
    <w:rsid w:val="007B1A21"/>
    <w:rPr>
      <w:rFonts w:ascii="Arial" w:hAnsi="Arial" w:cs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rsid w:val="007B1A21"/>
    <w:rPr>
      <w:rFonts w:ascii="Arial" w:hAnsi="Arial" w:cs="Arial"/>
      <w:color w:val="auto"/>
    </w:rPr>
  </w:style>
  <w:style w:type="paragraph" w:customStyle="1" w:styleId="arimr">
    <w:name w:val="arimr"/>
    <w:basedOn w:val="Normal"/>
    <w:uiPriority w:val="99"/>
    <w:rsid w:val="007B1A21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">
    <w:name w:val="Tytu?"/>
    <w:basedOn w:val="Normal"/>
    <w:uiPriority w:val="99"/>
    <w:rsid w:val="007B1A21"/>
    <w:pPr>
      <w:overflowPunct w:val="0"/>
      <w:autoSpaceDE w:val="0"/>
      <w:jc w:val="center"/>
    </w:pPr>
    <w:rPr>
      <w:b/>
      <w:szCs w:val="20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7B1A21"/>
    <w:rPr>
      <w:rFonts w:ascii="Arial" w:hAnsi="Arial" w:cs="Arial"/>
      <w:b/>
      <w:bCs/>
      <w:sz w:val="22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E7CA2"/>
    <w:rPr>
      <w:rFonts w:ascii="Cambria" w:hAnsi="Cambria" w:cs="Times New Roman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rsid w:val="007B1A21"/>
    <w:pPr>
      <w:numPr>
        <w:numId w:val="11"/>
      </w:numPr>
      <w:ind w:left="0" w:firstLine="0"/>
    </w:pPr>
    <w:rPr>
      <w:rFonts w:ascii="Cambria" w:hAnsi="Cambria" w:cs="Cambr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9E7CA2"/>
    <w:rPr>
      <w:rFonts w:cs="Times New Roman"/>
      <w:sz w:val="20"/>
      <w:szCs w:val="20"/>
      <w:lang w:eastAsia="zh-CN"/>
    </w:rPr>
  </w:style>
  <w:style w:type="paragraph" w:customStyle="1" w:styleId="paragraf">
    <w:name w:val="paragraf"/>
    <w:basedOn w:val="Normal"/>
    <w:uiPriority w:val="99"/>
    <w:rsid w:val="007B1A21"/>
    <w:pPr>
      <w:keepNext/>
      <w:numPr>
        <w:numId w:val="8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"/>
    <w:uiPriority w:val="99"/>
    <w:rsid w:val="007B1A21"/>
    <w:pPr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"/>
    <w:uiPriority w:val="99"/>
    <w:rsid w:val="007B1A21"/>
    <w:pPr>
      <w:keepNext/>
      <w:keepLines/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"/>
    <w:uiPriority w:val="99"/>
    <w:rsid w:val="007B1A21"/>
    <w:pPr>
      <w:overflowPunct w:val="0"/>
      <w:autoSpaceDE w:val="0"/>
      <w:spacing w:after="120" w:line="480" w:lineRule="auto"/>
    </w:pPr>
    <w:rPr>
      <w:sz w:val="20"/>
      <w:szCs w:val="20"/>
    </w:rPr>
  </w:style>
  <w:style w:type="paragraph" w:customStyle="1" w:styleId="Akapitzlist1">
    <w:name w:val="Akapit z listą1"/>
    <w:basedOn w:val="Normal"/>
    <w:uiPriority w:val="99"/>
    <w:rsid w:val="007B1A2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Plandokumentu1">
    <w:name w:val="Plan dokumentu1"/>
    <w:basedOn w:val="Normal"/>
    <w:uiPriority w:val="99"/>
    <w:rsid w:val="007B1A21"/>
    <w:rPr>
      <w:rFonts w:ascii="Tahoma" w:hAnsi="Tahoma" w:cs="Tahoma"/>
      <w:sz w:val="16"/>
      <w:szCs w:val="16"/>
    </w:rPr>
  </w:style>
  <w:style w:type="paragraph" w:customStyle="1" w:styleId="ZnakZnak110">
    <w:name w:val="Znak Znak110"/>
    <w:basedOn w:val="Normal"/>
    <w:uiPriority w:val="99"/>
    <w:rsid w:val="007B1A21"/>
    <w:rPr>
      <w:rFonts w:ascii="Arial" w:hAnsi="Arial" w:cs="Arial"/>
    </w:rPr>
  </w:style>
  <w:style w:type="paragraph" w:styleId="TOC1">
    <w:name w:val="toc 1"/>
    <w:basedOn w:val="Normal"/>
    <w:next w:val="Normal"/>
    <w:uiPriority w:val="99"/>
    <w:rsid w:val="007B1A21"/>
    <w:rPr>
      <w:rFonts w:ascii="Arial" w:hAnsi="Arial" w:cs="Arial"/>
      <w:b/>
    </w:rPr>
  </w:style>
  <w:style w:type="paragraph" w:customStyle="1" w:styleId="xl53">
    <w:name w:val="xl53"/>
    <w:basedOn w:val="Normal"/>
    <w:uiPriority w:val="99"/>
    <w:rsid w:val="007B1A21"/>
    <w:pPr>
      <w:spacing w:before="280" w:after="280"/>
      <w:jc w:val="center"/>
      <w:textAlignment w:val="center"/>
    </w:pPr>
    <w:rPr>
      <w:b/>
      <w:bCs/>
    </w:rPr>
  </w:style>
  <w:style w:type="paragraph" w:styleId="Revision">
    <w:name w:val="Revision"/>
    <w:uiPriority w:val="99"/>
    <w:rsid w:val="007B1A21"/>
    <w:pPr>
      <w:suppressAutoHyphens/>
    </w:pPr>
    <w:rPr>
      <w:sz w:val="24"/>
      <w:szCs w:val="24"/>
      <w:lang w:eastAsia="zh-CN"/>
    </w:rPr>
  </w:style>
  <w:style w:type="paragraph" w:customStyle="1" w:styleId="Tekstpodstawowy211">
    <w:name w:val="Tekst podstawowy 211"/>
    <w:basedOn w:val="Normal"/>
    <w:uiPriority w:val="99"/>
    <w:rsid w:val="007B1A21"/>
    <w:pPr>
      <w:overflowPunct w:val="0"/>
      <w:autoSpaceDE w:val="0"/>
      <w:jc w:val="center"/>
      <w:textAlignment w:val="baseline"/>
    </w:pPr>
    <w:rPr>
      <w:rFonts w:ascii="Tahoma" w:hAnsi="Tahoma" w:cs="Tahoma"/>
      <w:smallCaps/>
      <w:kern w:val="1"/>
      <w:sz w:val="20"/>
      <w:szCs w:val="20"/>
    </w:rPr>
  </w:style>
  <w:style w:type="paragraph" w:customStyle="1" w:styleId="wt-listawielopoziomowa">
    <w:name w:val="wt-lista_wielopoziomowa"/>
    <w:basedOn w:val="Normal"/>
    <w:uiPriority w:val="99"/>
    <w:rsid w:val="007B1A21"/>
    <w:pPr>
      <w:numPr>
        <w:numId w:val="10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"/>
    <w:uiPriority w:val="99"/>
    <w:rsid w:val="007B1A21"/>
    <w:pPr>
      <w:suppressLineNumbers/>
    </w:pPr>
    <w:rPr>
      <w:rFonts w:eastAsia="MS Mincho"/>
      <w:sz w:val="20"/>
      <w:szCs w:val="20"/>
    </w:rPr>
  </w:style>
  <w:style w:type="paragraph" w:customStyle="1" w:styleId="wylicz">
    <w:name w:val="wylicz"/>
    <w:basedOn w:val="Normal"/>
    <w:uiPriority w:val="99"/>
    <w:rsid w:val="007B1A21"/>
    <w:pPr>
      <w:ind w:left="993" w:hanging="426"/>
    </w:pPr>
    <w:rPr>
      <w:rFonts w:ascii="Arial" w:hAnsi="Arial" w:cs="Arial"/>
      <w:sz w:val="22"/>
      <w:szCs w:val="20"/>
      <w:lang w:val="de-DE"/>
    </w:rPr>
  </w:style>
  <w:style w:type="paragraph" w:customStyle="1" w:styleId="podpunkt">
    <w:name w:val="podpunkt"/>
    <w:basedOn w:val="Normal"/>
    <w:uiPriority w:val="99"/>
    <w:rsid w:val="007B1A21"/>
    <w:pPr>
      <w:ind w:left="567"/>
    </w:pPr>
    <w:rPr>
      <w:rFonts w:ascii="Arial" w:hAnsi="Arial" w:cs="Arial"/>
      <w:b/>
      <w:sz w:val="22"/>
      <w:szCs w:val="20"/>
      <w:lang w:val="de-DE"/>
    </w:rPr>
  </w:style>
  <w:style w:type="paragraph" w:styleId="NoSpacing">
    <w:name w:val="No Spacing"/>
    <w:uiPriority w:val="99"/>
    <w:qFormat/>
    <w:rsid w:val="007B1A21"/>
    <w:pPr>
      <w:suppressAutoHyphens/>
    </w:pPr>
    <w:rPr>
      <w:rFonts w:eastAsia="SimSun"/>
      <w:sz w:val="24"/>
      <w:szCs w:val="24"/>
      <w:lang w:eastAsia="zh-CN"/>
    </w:rPr>
  </w:style>
  <w:style w:type="paragraph" w:customStyle="1" w:styleId="Standard">
    <w:name w:val="Standard"/>
    <w:uiPriority w:val="99"/>
    <w:rsid w:val="007B1A21"/>
    <w:pPr>
      <w:widowControl w:val="0"/>
      <w:suppressAutoHyphens/>
      <w:textAlignment w:val="baseline"/>
    </w:pPr>
    <w:rPr>
      <w:rFonts w:cs="Tahoma"/>
      <w:kern w:val="1"/>
      <w:sz w:val="24"/>
      <w:szCs w:val="24"/>
      <w:lang w:eastAsia="zh-CN"/>
    </w:rPr>
  </w:style>
  <w:style w:type="paragraph" w:customStyle="1" w:styleId="AbsatzTableFormat">
    <w:name w:val="AbsatzTableFormat"/>
    <w:basedOn w:val="Normal"/>
    <w:uiPriority w:val="99"/>
    <w:rsid w:val="007B1A21"/>
    <w:pPr>
      <w:ind w:left="-69"/>
    </w:pPr>
    <w:rPr>
      <w:rFonts w:eastAsia="MS Mincho"/>
      <w:sz w:val="16"/>
      <w:szCs w:val="16"/>
    </w:rPr>
  </w:style>
  <w:style w:type="paragraph" w:customStyle="1" w:styleId="NormalBold">
    <w:name w:val="NormalBold"/>
    <w:basedOn w:val="Normal"/>
    <w:uiPriority w:val="99"/>
    <w:rsid w:val="007B1A21"/>
    <w:pPr>
      <w:widowControl w:val="0"/>
    </w:pPr>
    <w:rPr>
      <w:b/>
      <w:sz w:val="20"/>
      <w:szCs w:val="22"/>
    </w:rPr>
  </w:style>
  <w:style w:type="paragraph" w:customStyle="1" w:styleId="Text1">
    <w:name w:val="Text 1"/>
    <w:basedOn w:val="Normal"/>
    <w:uiPriority w:val="99"/>
    <w:rsid w:val="007B1A21"/>
    <w:pPr>
      <w:spacing w:before="120" w:after="120"/>
      <w:ind w:left="850"/>
      <w:jc w:val="both"/>
    </w:pPr>
    <w:rPr>
      <w:szCs w:val="22"/>
    </w:rPr>
  </w:style>
  <w:style w:type="paragraph" w:customStyle="1" w:styleId="NormalLeft">
    <w:name w:val="Normal Left"/>
    <w:basedOn w:val="Normal"/>
    <w:uiPriority w:val="99"/>
    <w:rsid w:val="007B1A21"/>
    <w:pPr>
      <w:spacing w:before="120" w:after="120"/>
    </w:pPr>
    <w:rPr>
      <w:szCs w:val="22"/>
    </w:rPr>
  </w:style>
  <w:style w:type="paragraph" w:customStyle="1" w:styleId="Tiret0">
    <w:name w:val="Tiret 0"/>
    <w:basedOn w:val="Normal"/>
    <w:uiPriority w:val="99"/>
    <w:rsid w:val="007B1A21"/>
    <w:pPr>
      <w:numPr>
        <w:numId w:val="9"/>
      </w:numPr>
      <w:spacing w:before="120" w:after="120"/>
      <w:jc w:val="both"/>
    </w:pPr>
    <w:rPr>
      <w:szCs w:val="22"/>
    </w:rPr>
  </w:style>
  <w:style w:type="paragraph" w:customStyle="1" w:styleId="Tiret1">
    <w:name w:val="Tiret 1"/>
    <w:basedOn w:val="Normal"/>
    <w:uiPriority w:val="99"/>
    <w:rsid w:val="007B1A21"/>
    <w:pPr>
      <w:numPr>
        <w:numId w:val="7"/>
      </w:numPr>
      <w:spacing w:before="120" w:after="120"/>
      <w:jc w:val="both"/>
    </w:pPr>
    <w:rPr>
      <w:szCs w:val="22"/>
    </w:rPr>
  </w:style>
  <w:style w:type="paragraph" w:customStyle="1" w:styleId="NumPar1">
    <w:name w:val="NumPar 1"/>
    <w:basedOn w:val="Normal"/>
    <w:next w:val="Text1"/>
    <w:uiPriority w:val="99"/>
    <w:rsid w:val="007B1A21"/>
    <w:pPr>
      <w:numPr>
        <w:numId w:val="6"/>
      </w:numPr>
      <w:spacing w:before="120" w:after="120"/>
      <w:jc w:val="both"/>
    </w:pPr>
    <w:rPr>
      <w:szCs w:val="22"/>
    </w:rPr>
  </w:style>
  <w:style w:type="paragraph" w:customStyle="1" w:styleId="NumPar2">
    <w:name w:val="NumPar 2"/>
    <w:basedOn w:val="Normal"/>
    <w:next w:val="Text1"/>
    <w:uiPriority w:val="99"/>
    <w:rsid w:val="007B1A21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3">
    <w:name w:val="NumPar 3"/>
    <w:basedOn w:val="Normal"/>
    <w:next w:val="Text1"/>
    <w:uiPriority w:val="99"/>
    <w:rsid w:val="007B1A21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NumPar4">
    <w:name w:val="NumPar 4"/>
    <w:basedOn w:val="Normal"/>
    <w:next w:val="Text1"/>
    <w:uiPriority w:val="99"/>
    <w:rsid w:val="007B1A21"/>
    <w:pPr>
      <w:tabs>
        <w:tab w:val="num" w:pos="850"/>
      </w:tabs>
      <w:spacing w:before="120" w:after="120"/>
      <w:ind w:left="850" w:hanging="850"/>
      <w:jc w:val="both"/>
    </w:pPr>
    <w:rPr>
      <w:szCs w:val="22"/>
    </w:rPr>
  </w:style>
  <w:style w:type="paragraph" w:customStyle="1" w:styleId="ChapterTitle">
    <w:name w:val="ChapterTitle"/>
    <w:basedOn w:val="Normal"/>
    <w:next w:val="Normal"/>
    <w:uiPriority w:val="99"/>
    <w:rsid w:val="007B1A21"/>
    <w:pPr>
      <w:keepNext/>
      <w:spacing w:before="120" w:after="360"/>
      <w:jc w:val="center"/>
    </w:pPr>
    <w:rPr>
      <w:b/>
      <w:sz w:val="32"/>
      <w:szCs w:val="22"/>
    </w:rPr>
  </w:style>
  <w:style w:type="paragraph" w:customStyle="1" w:styleId="SectionTitle">
    <w:name w:val="SectionTitle"/>
    <w:basedOn w:val="Normal"/>
    <w:next w:val="Heading1"/>
    <w:uiPriority w:val="99"/>
    <w:rsid w:val="007B1A21"/>
    <w:pPr>
      <w:keepNext/>
      <w:spacing w:before="120" w:after="360"/>
      <w:jc w:val="center"/>
    </w:pPr>
    <w:rPr>
      <w:b/>
      <w:smallCaps/>
      <w:sz w:val="28"/>
      <w:szCs w:val="22"/>
    </w:rPr>
  </w:style>
  <w:style w:type="paragraph" w:customStyle="1" w:styleId="Annexetitre">
    <w:name w:val="Annexe titre"/>
    <w:basedOn w:val="Normal"/>
    <w:next w:val="Normal"/>
    <w:uiPriority w:val="99"/>
    <w:rsid w:val="007B1A21"/>
    <w:pPr>
      <w:spacing w:before="120" w:after="120"/>
      <w:jc w:val="center"/>
    </w:pPr>
    <w:rPr>
      <w:b/>
      <w:szCs w:val="22"/>
      <w:u w:val="single"/>
    </w:rPr>
  </w:style>
  <w:style w:type="paragraph" w:customStyle="1" w:styleId="Teksttreci0">
    <w:name w:val="Tekst treści"/>
    <w:basedOn w:val="Normal"/>
    <w:uiPriority w:val="99"/>
    <w:rsid w:val="007B1A21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paragraph" w:customStyle="1" w:styleId="Nagwek30">
    <w:name w:val="Nagłówek #3"/>
    <w:basedOn w:val="Normal"/>
    <w:uiPriority w:val="99"/>
    <w:rsid w:val="007B1A21"/>
    <w:pPr>
      <w:shd w:val="clear" w:color="auto" w:fill="FFFFFF"/>
      <w:spacing w:line="241" w:lineRule="exact"/>
      <w:ind w:hanging="720"/>
      <w:jc w:val="both"/>
    </w:pPr>
    <w:rPr>
      <w:rFonts w:ascii="Verdana" w:hAnsi="Verdana" w:cs="Verdana"/>
      <w:sz w:val="19"/>
      <w:szCs w:val="19"/>
    </w:rPr>
  </w:style>
  <w:style w:type="paragraph" w:customStyle="1" w:styleId="Teksttreci40">
    <w:name w:val="Tekst treści (4)"/>
    <w:basedOn w:val="Normal"/>
    <w:uiPriority w:val="99"/>
    <w:rsid w:val="007B1A2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paragraph" w:customStyle="1" w:styleId="Teksttreci80">
    <w:name w:val="Tekst treści (8)"/>
    <w:basedOn w:val="Normal"/>
    <w:uiPriority w:val="99"/>
    <w:rsid w:val="007B1A21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paragraph" w:customStyle="1" w:styleId="Tekstpodstawowy31">
    <w:name w:val="Tekst podstawowy 31"/>
    <w:basedOn w:val="Normal"/>
    <w:uiPriority w:val="99"/>
    <w:rsid w:val="007B1A21"/>
    <w:pPr>
      <w:jc w:val="both"/>
    </w:pPr>
    <w:rPr>
      <w:b/>
      <w:sz w:val="28"/>
      <w:szCs w:val="20"/>
    </w:rPr>
  </w:style>
  <w:style w:type="paragraph" w:customStyle="1" w:styleId="Zwykytekst1">
    <w:name w:val="Zwykły tekst1"/>
    <w:basedOn w:val="Normal"/>
    <w:uiPriority w:val="99"/>
    <w:rsid w:val="007B1A21"/>
    <w:rPr>
      <w:rFonts w:ascii="Courier New" w:hAnsi="Courier New" w:cs="Courier New"/>
      <w:sz w:val="20"/>
      <w:szCs w:val="20"/>
    </w:rPr>
  </w:style>
  <w:style w:type="paragraph" w:customStyle="1" w:styleId="Nagwektabeli">
    <w:name w:val="Nagłówek tabeli"/>
    <w:basedOn w:val="Zawartotabeli"/>
    <w:uiPriority w:val="99"/>
    <w:rsid w:val="007B1A21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17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wspsa.pl/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3</Pages>
  <Words>747</Words>
  <Characters>4483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dostaw</dc:title>
  <dc:subject/>
  <dc:creator>Bartłomiej Kardas</dc:creator>
  <cp:keywords/>
  <dc:description>ZNAKI:51028</dc:description>
  <cp:lastModifiedBy>Mariola.Golabowska</cp:lastModifiedBy>
  <cp:revision>24</cp:revision>
  <cp:lastPrinted>2021-01-06T07:24:00Z</cp:lastPrinted>
  <dcterms:created xsi:type="dcterms:W3CDTF">2023-03-24T12:08:00Z</dcterms:created>
  <dcterms:modified xsi:type="dcterms:W3CDTF">2026-03-27T13:53:00Z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51028</vt:lpwstr>
  </property>
  <property fmtid="{D5CDD505-2E9C-101B-9397-08002B2CF9AE}" pid="4" name="wk_stat:linki:">
    <vt:lpwstr>2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linki:liczba">
    <vt:lpwstr>2</vt:lpwstr>
  </property>
  <property fmtid="{D5CDD505-2E9C-101B-9397-08002B2CF9AE}" pid="8" name="wk_stat:zapis">
    <vt:lpwstr>2021-01-08 11:48:13</vt:lpwstr>
  </property>
  <property fmtid="{D5CDD505-2E9C-101B-9397-08002B2CF9AE}" pid="9" name="wk_stat:znaki:liczba">
    <vt:lpwstr>51028</vt:lpwstr>
  </property>
</Properties>
</file>